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DB7ECA" w:rsidRDefault="003E2E91" w:rsidP="000157CB">
      <w:pPr>
        <w:pStyle w:val="Naslov2"/>
        <w:rPr>
          <w:i w:val="0"/>
          <w:sz w:val="20"/>
          <w:szCs w:val="20"/>
        </w:rPr>
      </w:pPr>
      <w:bookmarkStart w:id="0" w:name="_Toc532533793"/>
      <w:bookmarkStart w:id="1" w:name="_Toc57805094"/>
      <w:bookmarkStart w:id="2" w:name="_Toc127426858"/>
      <w:r w:rsidRPr="00DB7ECA">
        <w:rPr>
          <w:i w:val="0"/>
          <w:sz w:val="20"/>
          <w:szCs w:val="20"/>
        </w:rPr>
        <w:t>Obrazec 1</w:t>
      </w:r>
      <w:bookmarkEnd w:id="0"/>
      <w:bookmarkEnd w:id="1"/>
      <w:bookmarkEnd w:id="2"/>
    </w:p>
    <w:p w14:paraId="470B1089" w14:textId="77777777" w:rsidR="003E2E91" w:rsidRPr="00DB7ECA" w:rsidRDefault="003E2E91" w:rsidP="007124B4">
      <w:pPr>
        <w:autoSpaceDE w:val="0"/>
        <w:autoSpaceDN w:val="0"/>
        <w:adjustRightInd w:val="0"/>
        <w:rPr>
          <w:rFonts w:ascii="Arial" w:hAnsi="Arial" w:cs="Arial"/>
          <w:b/>
          <w:sz w:val="20"/>
          <w:szCs w:val="20"/>
        </w:rPr>
      </w:pPr>
    </w:p>
    <w:p w14:paraId="0E86453E" w14:textId="77777777" w:rsidR="003E2E91" w:rsidRPr="00DB7ECA" w:rsidRDefault="003E2E91" w:rsidP="007124B4">
      <w:pPr>
        <w:autoSpaceDE w:val="0"/>
        <w:autoSpaceDN w:val="0"/>
        <w:adjustRightInd w:val="0"/>
        <w:rPr>
          <w:rFonts w:ascii="Arial" w:hAnsi="Arial" w:cs="Arial"/>
          <w:b/>
          <w:sz w:val="20"/>
          <w:szCs w:val="20"/>
        </w:rPr>
      </w:pPr>
    </w:p>
    <w:p w14:paraId="501B1D76" w14:textId="77777777" w:rsidR="003E2E91" w:rsidRPr="00DB7ECA" w:rsidRDefault="00E27AC6" w:rsidP="003E2E91">
      <w:pPr>
        <w:autoSpaceDE w:val="0"/>
        <w:autoSpaceDN w:val="0"/>
        <w:adjustRightInd w:val="0"/>
        <w:jc w:val="center"/>
        <w:rPr>
          <w:rFonts w:ascii="Arial" w:hAnsi="Arial" w:cs="Arial"/>
          <w:b/>
          <w:sz w:val="20"/>
          <w:szCs w:val="20"/>
        </w:rPr>
      </w:pPr>
      <w:r w:rsidRPr="00DB7ECA">
        <w:rPr>
          <w:rFonts w:ascii="Arial" w:hAnsi="Arial" w:cs="Arial"/>
          <w:b/>
          <w:sz w:val="20"/>
          <w:szCs w:val="20"/>
        </w:rPr>
        <w:t>PODATKI O PONUDNIKU</w:t>
      </w:r>
    </w:p>
    <w:p w14:paraId="3B460BB6" w14:textId="77777777" w:rsidR="003E2E91" w:rsidRPr="00DB7ECA"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566EFA" w:rsidRPr="00DB7ECA" w14:paraId="48B6EBEA" w14:textId="77777777" w:rsidTr="003E2E91">
        <w:trPr>
          <w:trHeight w:val="798"/>
          <w:jc w:val="center"/>
        </w:trPr>
        <w:tc>
          <w:tcPr>
            <w:tcW w:w="5093" w:type="dxa"/>
            <w:vAlign w:val="center"/>
          </w:tcPr>
          <w:p w14:paraId="093C28C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Naziv ponudnika</w:t>
            </w:r>
          </w:p>
        </w:tc>
        <w:tc>
          <w:tcPr>
            <w:tcW w:w="4620" w:type="dxa"/>
          </w:tcPr>
          <w:p w14:paraId="63F4FDBB"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9AC690" w14:textId="77777777" w:rsidTr="003E2E91">
        <w:trPr>
          <w:trHeight w:val="680"/>
          <w:jc w:val="center"/>
        </w:trPr>
        <w:tc>
          <w:tcPr>
            <w:tcW w:w="5093" w:type="dxa"/>
            <w:vAlign w:val="center"/>
          </w:tcPr>
          <w:p w14:paraId="2C8548F3"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Naslov in kraj ponudnika</w:t>
            </w:r>
          </w:p>
        </w:tc>
        <w:tc>
          <w:tcPr>
            <w:tcW w:w="4620" w:type="dxa"/>
          </w:tcPr>
          <w:p w14:paraId="104C5D0F"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5CAF8C05" w14:textId="77777777" w:rsidTr="003E2E91">
        <w:trPr>
          <w:trHeight w:val="717"/>
          <w:jc w:val="center"/>
        </w:trPr>
        <w:tc>
          <w:tcPr>
            <w:tcW w:w="5093" w:type="dxa"/>
            <w:vAlign w:val="center"/>
          </w:tcPr>
          <w:p w14:paraId="38C07268"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ponudnika</w:t>
            </w:r>
          </w:p>
        </w:tc>
        <w:tc>
          <w:tcPr>
            <w:tcW w:w="4620" w:type="dxa"/>
          </w:tcPr>
          <w:p w14:paraId="49F1CF6E"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33438853" w14:textId="77777777" w:rsidTr="003E2E91">
        <w:trPr>
          <w:trHeight w:val="699"/>
          <w:jc w:val="center"/>
        </w:trPr>
        <w:tc>
          <w:tcPr>
            <w:tcW w:w="5093" w:type="dxa"/>
            <w:vAlign w:val="center"/>
          </w:tcPr>
          <w:p w14:paraId="559B8C95"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Telefon:</w:t>
            </w:r>
          </w:p>
        </w:tc>
        <w:tc>
          <w:tcPr>
            <w:tcW w:w="4620" w:type="dxa"/>
          </w:tcPr>
          <w:p w14:paraId="4B6D1821"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731B3AE7" w14:textId="77777777" w:rsidTr="003E2E91">
        <w:trPr>
          <w:trHeight w:val="695"/>
          <w:jc w:val="center"/>
        </w:trPr>
        <w:tc>
          <w:tcPr>
            <w:tcW w:w="5093" w:type="dxa"/>
            <w:vAlign w:val="center"/>
          </w:tcPr>
          <w:p w14:paraId="40D1A5EE"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Elektronski naslov:</w:t>
            </w:r>
          </w:p>
        </w:tc>
        <w:tc>
          <w:tcPr>
            <w:tcW w:w="4620" w:type="dxa"/>
          </w:tcPr>
          <w:p w14:paraId="45D763C4"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4E8B1129" w14:textId="77777777" w:rsidTr="003E2E91">
        <w:trPr>
          <w:trHeight w:val="833"/>
          <w:jc w:val="center"/>
        </w:trPr>
        <w:tc>
          <w:tcPr>
            <w:tcW w:w="5093" w:type="dxa"/>
            <w:vAlign w:val="center"/>
          </w:tcPr>
          <w:p w14:paraId="76AFB4EA"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Matična številka podjetja</w:t>
            </w:r>
          </w:p>
        </w:tc>
        <w:tc>
          <w:tcPr>
            <w:tcW w:w="4620" w:type="dxa"/>
          </w:tcPr>
          <w:p w14:paraId="4DBC5EBB" w14:textId="77777777" w:rsidR="003E2E91" w:rsidRPr="00DB7ECA" w:rsidRDefault="003E2E91" w:rsidP="003E2E91">
            <w:pPr>
              <w:spacing w:before="120"/>
              <w:rPr>
                <w:rFonts w:ascii="Arial" w:eastAsia="Batang" w:hAnsi="Arial" w:cs="Arial"/>
                <w:sz w:val="20"/>
                <w:szCs w:val="20"/>
                <w:lang w:eastAsia="ko-KR"/>
              </w:rPr>
            </w:pPr>
          </w:p>
        </w:tc>
      </w:tr>
      <w:tr w:rsidR="00566EFA" w:rsidRPr="00DB7ECA" w14:paraId="7AE8A749" w14:textId="77777777" w:rsidTr="003E2E91">
        <w:trPr>
          <w:trHeight w:val="703"/>
          <w:jc w:val="center"/>
        </w:trPr>
        <w:tc>
          <w:tcPr>
            <w:tcW w:w="5093" w:type="dxa"/>
            <w:vAlign w:val="center"/>
          </w:tcPr>
          <w:p w14:paraId="481E3AF2"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Identifikacijska št. za DDV</w:t>
            </w:r>
          </w:p>
        </w:tc>
        <w:tc>
          <w:tcPr>
            <w:tcW w:w="4620" w:type="dxa"/>
          </w:tcPr>
          <w:p w14:paraId="4AC822B7"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284A6FEE" w14:textId="77777777" w:rsidTr="003E2E91">
        <w:trPr>
          <w:trHeight w:val="699"/>
          <w:jc w:val="center"/>
        </w:trPr>
        <w:tc>
          <w:tcPr>
            <w:tcW w:w="5093" w:type="dxa"/>
            <w:vAlign w:val="center"/>
          </w:tcPr>
          <w:p w14:paraId="4A668F6F"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Št. vpisa v sodni register (št. vložka)</w:t>
            </w:r>
          </w:p>
        </w:tc>
        <w:tc>
          <w:tcPr>
            <w:tcW w:w="4620" w:type="dxa"/>
          </w:tcPr>
          <w:p w14:paraId="5B996F29"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E91F5FD" w14:textId="77777777" w:rsidTr="003E2E91">
        <w:trPr>
          <w:trHeight w:val="695"/>
          <w:jc w:val="center"/>
        </w:trPr>
        <w:tc>
          <w:tcPr>
            <w:tcW w:w="5093" w:type="dxa"/>
            <w:vAlign w:val="center"/>
          </w:tcPr>
          <w:p w14:paraId="4AB4D6DA"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Transakcijski račun</w:t>
            </w:r>
          </w:p>
        </w:tc>
        <w:tc>
          <w:tcPr>
            <w:tcW w:w="4620" w:type="dxa"/>
          </w:tcPr>
          <w:p w14:paraId="16A3376C" w14:textId="77777777" w:rsidR="003E2E91" w:rsidRPr="00DB7ECA" w:rsidRDefault="003E2E91" w:rsidP="003E2E91">
            <w:pPr>
              <w:spacing w:before="120" w:line="360" w:lineRule="auto"/>
              <w:rPr>
                <w:rFonts w:ascii="Arial" w:eastAsia="Batang" w:hAnsi="Arial" w:cs="Arial"/>
                <w:sz w:val="20"/>
                <w:szCs w:val="20"/>
                <w:lang w:eastAsia="ko-KR"/>
              </w:rPr>
            </w:pPr>
          </w:p>
        </w:tc>
      </w:tr>
      <w:tr w:rsidR="00566EFA" w:rsidRPr="00DB7ECA" w14:paraId="05D441DB" w14:textId="77777777" w:rsidTr="003E2E91">
        <w:trPr>
          <w:trHeight w:val="695"/>
          <w:jc w:val="center"/>
        </w:trPr>
        <w:tc>
          <w:tcPr>
            <w:tcW w:w="5093" w:type="dxa"/>
            <w:vAlign w:val="center"/>
          </w:tcPr>
          <w:p w14:paraId="1096B6E4" w14:textId="77777777" w:rsidR="003E2E91" w:rsidRPr="00DB7ECA" w:rsidRDefault="003E2E91" w:rsidP="003E2E91">
            <w:pPr>
              <w:spacing w:before="120" w:after="120"/>
              <w:ind w:left="-62"/>
              <w:rPr>
                <w:rFonts w:ascii="Arial" w:eastAsia="Batang" w:hAnsi="Arial" w:cs="Arial"/>
                <w:sz w:val="20"/>
                <w:szCs w:val="20"/>
                <w:lang w:eastAsia="ko-KR"/>
              </w:rPr>
            </w:pPr>
            <w:r w:rsidRPr="00DB7ECA">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DB7ECA" w:rsidRDefault="003E2E91" w:rsidP="003E2E91">
            <w:pPr>
              <w:jc w:val="center"/>
              <w:rPr>
                <w:rFonts w:ascii="Arial" w:eastAsia="Batang" w:hAnsi="Arial" w:cs="Arial"/>
                <w:sz w:val="20"/>
                <w:szCs w:val="20"/>
                <w:lang w:eastAsia="ko-KR"/>
              </w:rPr>
            </w:pPr>
            <w:r w:rsidRPr="00DB7ECA">
              <w:rPr>
                <w:rFonts w:ascii="Arial" w:eastAsia="Batang" w:hAnsi="Arial" w:cs="Arial"/>
                <w:sz w:val="20"/>
                <w:szCs w:val="20"/>
                <w:lang w:eastAsia="ko-KR"/>
              </w:rPr>
              <w:t>DA / NE</w:t>
            </w:r>
          </w:p>
        </w:tc>
      </w:tr>
      <w:tr w:rsidR="00566EFA" w:rsidRPr="00DB7ECA" w14:paraId="1BBFCF3F" w14:textId="77777777" w:rsidTr="003E2E91">
        <w:trPr>
          <w:trHeight w:val="691"/>
          <w:jc w:val="center"/>
        </w:trPr>
        <w:tc>
          <w:tcPr>
            <w:tcW w:w="5093" w:type="dxa"/>
            <w:vAlign w:val="center"/>
          </w:tcPr>
          <w:p w14:paraId="3AEF1DD7" w14:textId="77777777" w:rsidR="003E2E91" w:rsidRPr="00DB7ECA" w:rsidRDefault="003E2E91" w:rsidP="003E2E91">
            <w:pPr>
              <w:spacing w:before="120" w:line="360" w:lineRule="auto"/>
              <w:ind w:left="-62"/>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w:t>
            </w:r>
          </w:p>
        </w:tc>
        <w:tc>
          <w:tcPr>
            <w:tcW w:w="4620" w:type="dxa"/>
          </w:tcPr>
          <w:p w14:paraId="025897AF" w14:textId="77777777" w:rsidR="003E2E91" w:rsidRPr="00DB7ECA" w:rsidRDefault="003E2E91" w:rsidP="003E2E91">
            <w:pPr>
              <w:spacing w:before="120" w:line="360" w:lineRule="auto"/>
              <w:rPr>
                <w:rFonts w:ascii="Arial" w:eastAsia="Batang" w:hAnsi="Arial" w:cs="Arial"/>
                <w:sz w:val="20"/>
                <w:szCs w:val="20"/>
                <w:lang w:eastAsia="ko-KR"/>
              </w:rPr>
            </w:pPr>
          </w:p>
        </w:tc>
      </w:tr>
      <w:tr w:rsidR="003E2E91" w:rsidRPr="00DB7ECA" w14:paraId="6C459C2A" w14:textId="77777777" w:rsidTr="003E2E91">
        <w:trPr>
          <w:trHeight w:val="715"/>
          <w:jc w:val="center"/>
        </w:trPr>
        <w:tc>
          <w:tcPr>
            <w:tcW w:w="5093" w:type="dxa"/>
            <w:vAlign w:val="center"/>
          </w:tcPr>
          <w:p w14:paraId="287E5FFC" w14:textId="77777777" w:rsidR="003E2E91" w:rsidRPr="00DB7ECA" w:rsidRDefault="003E2E91" w:rsidP="003E2E91">
            <w:pPr>
              <w:spacing w:before="120"/>
              <w:ind w:left="-62"/>
              <w:rPr>
                <w:rFonts w:ascii="Arial" w:eastAsia="Batang" w:hAnsi="Arial" w:cs="Arial"/>
                <w:sz w:val="20"/>
                <w:szCs w:val="20"/>
                <w:lang w:eastAsia="ko-KR"/>
              </w:rPr>
            </w:pPr>
            <w:r w:rsidRPr="00DB7ECA">
              <w:rPr>
                <w:rFonts w:ascii="Arial" w:eastAsia="Batang" w:hAnsi="Arial" w:cs="Arial"/>
                <w:sz w:val="20"/>
                <w:szCs w:val="20"/>
                <w:lang w:eastAsia="ko-KR"/>
              </w:rPr>
              <w:t>Kontaktna oseba za izvedbo javnega naročila</w:t>
            </w:r>
          </w:p>
          <w:p w14:paraId="13350497" w14:textId="77777777" w:rsidR="003E2E91" w:rsidRPr="00DB7ECA" w:rsidRDefault="003E2E91" w:rsidP="003E2E91">
            <w:pPr>
              <w:ind w:left="-62"/>
              <w:rPr>
                <w:rFonts w:ascii="Arial" w:eastAsia="Batang" w:hAnsi="Arial" w:cs="Arial"/>
                <w:sz w:val="20"/>
                <w:szCs w:val="20"/>
                <w:lang w:eastAsia="ko-KR"/>
              </w:rPr>
            </w:pPr>
            <w:r w:rsidRPr="00DB7ECA">
              <w:rPr>
                <w:rFonts w:ascii="Arial" w:eastAsia="Batang" w:hAnsi="Arial" w:cs="Arial"/>
                <w:sz w:val="20"/>
                <w:szCs w:val="20"/>
                <w:lang w:eastAsia="ko-KR"/>
              </w:rPr>
              <w:t>(ime in priimek, telefon in naslov elektronske pošte):</w:t>
            </w:r>
          </w:p>
        </w:tc>
        <w:tc>
          <w:tcPr>
            <w:tcW w:w="4620" w:type="dxa"/>
          </w:tcPr>
          <w:p w14:paraId="73FDD79D" w14:textId="77777777" w:rsidR="003E2E91" w:rsidRPr="00DB7ECA"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7C62E8" w:rsidRPr="00DB7ECA">
        <w:rPr>
          <w:rFonts w:ascii="Arial" w:eastAsia="Batang" w:hAnsi="Arial" w:cs="Arial"/>
          <w:sz w:val="20"/>
          <w:szCs w:val="20"/>
          <w:lang w:eastAsia="ko-KR"/>
        </w:rPr>
        <w:tab/>
      </w:r>
      <w:r w:rsidRPr="00DB7ECA">
        <w:rPr>
          <w:rFonts w:ascii="Arial" w:eastAsia="Batang" w:hAnsi="Arial" w:cs="Arial"/>
          <w:sz w:val="20"/>
          <w:szCs w:val="20"/>
          <w:lang w:eastAsia="ko-KR"/>
        </w:rPr>
        <w:t>Podpis ponudnika:</w:t>
      </w:r>
      <w:r w:rsidRPr="00DB7ECA">
        <w:rPr>
          <w:rFonts w:ascii="Arial" w:eastAsia="Batang" w:hAnsi="Arial" w:cs="Arial"/>
          <w:sz w:val="20"/>
          <w:szCs w:val="20"/>
          <w:lang w:eastAsia="ko-KR"/>
        </w:rPr>
        <w:t> </w:t>
      </w:r>
    </w:p>
    <w:p w14:paraId="3FFA6205" w14:textId="77777777" w:rsidR="003E2E91" w:rsidRPr="00DB7ECA" w:rsidRDefault="003E2E91" w:rsidP="007124B4">
      <w:pPr>
        <w:autoSpaceDE w:val="0"/>
        <w:autoSpaceDN w:val="0"/>
        <w:adjustRightInd w:val="0"/>
        <w:rPr>
          <w:rFonts w:ascii="Arial" w:hAnsi="Arial" w:cs="Arial"/>
          <w:b/>
          <w:sz w:val="20"/>
          <w:szCs w:val="20"/>
        </w:rPr>
      </w:pPr>
      <w:r w:rsidRPr="00DB7ECA">
        <w:rPr>
          <w:rFonts w:ascii="Arial" w:hAnsi="Arial" w:cs="Arial"/>
          <w:b/>
          <w:sz w:val="20"/>
          <w:szCs w:val="20"/>
        </w:rPr>
        <w:br w:type="page"/>
      </w:r>
    </w:p>
    <w:p w14:paraId="038F32E9" w14:textId="77777777" w:rsidR="003F6DA5" w:rsidRPr="00DB7ECA" w:rsidRDefault="003F6DA5" w:rsidP="00EF6FDA">
      <w:pPr>
        <w:pStyle w:val="Naslov2"/>
        <w:rPr>
          <w:i w:val="0"/>
          <w:sz w:val="20"/>
          <w:szCs w:val="20"/>
        </w:rPr>
        <w:sectPr w:rsidR="003F6DA5" w:rsidRPr="00DB7ECA"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3" w:name="_Toc532533794"/>
    </w:p>
    <w:p w14:paraId="27A0C700" w14:textId="77777777" w:rsidR="007124B4" w:rsidRPr="00DB7ECA" w:rsidRDefault="00BE2358" w:rsidP="00EF6FDA">
      <w:pPr>
        <w:pStyle w:val="Naslov2"/>
        <w:rPr>
          <w:i w:val="0"/>
          <w:sz w:val="20"/>
          <w:szCs w:val="20"/>
        </w:rPr>
      </w:pPr>
      <w:bookmarkStart w:id="4" w:name="_Toc57805095"/>
      <w:bookmarkStart w:id="5" w:name="_Toc127426859"/>
      <w:r w:rsidRPr="00DB7ECA">
        <w:rPr>
          <w:i w:val="0"/>
          <w:sz w:val="20"/>
          <w:szCs w:val="20"/>
        </w:rPr>
        <w:lastRenderedPageBreak/>
        <w:t>Obrazec 2</w:t>
      </w:r>
      <w:bookmarkEnd w:id="3"/>
      <w:bookmarkEnd w:id="4"/>
      <w:bookmarkEnd w:id="5"/>
    </w:p>
    <w:p w14:paraId="5DFF00DF" w14:textId="77777777" w:rsidR="00564547" w:rsidRPr="00DB7ECA" w:rsidRDefault="00564547" w:rsidP="007124B4">
      <w:pPr>
        <w:autoSpaceDE w:val="0"/>
        <w:autoSpaceDN w:val="0"/>
        <w:adjustRightInd w:val="0"/>
        <w:rPr>
          <w:rFonts w:ascii="Arial" w:hAnsi="Arial" w:cs="Arial"/>
          <w:sz w:val="20"/>
          <w:szCs w:val="20"/>
        </w:rPr>
      </w:pPr>
    </w:p>
    <w:p w14:paraId="1AD15BDB" w14:textId="77777777" w:rsidR="007124B4" w:rsidRPr="00DB7ECA" w:rsidRDefault="00BE2358" w:rsidP="007124B4">
      <w:pPr>
        <w:autoSpaceDE w:val="0"/>
        <w:autoSpaceDN w:val="0"/>
        <w:adjustRightInd w:val="0"/>
        <w:rPr>
          <w:rFonts w:ascii="Arial" w:hAnsi="Arial" w:cs="Arial"/>
          <w:sz w:val="20"/>
          <w:szCs w:val="20"/>
        </w:rPr>
      </w:pPr>
      <w:r w:rsidRPr="00DB7ECA">
        <w:rPr>
          <w:rFonts w:ascii="Arial" w:hAnsi="Arial" w:cs="Arial"/>
          <w:sz w:val="20"/>
          <w:szCs w:val="20"/>
        </w:rPr>
        <w:t>Ponudnik</w:t>
      </w:r>
      <w:r w:rsidR="007124B4" w:rsidRPr="00DB7ECA">
        <w:rPr>
          <w:rFonts w:ascii="Arial" w:hAnsi="Arial" w:cs="Arial"/>
          <w:sz w:val="20"/>
          <w:szCs w:val="20"/>
        </w:rPr>
        <w:t>:</w:t>
      </w:r>
    </w:p>
    <w:p w14:paraId="6CBDA929"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430F8A79" w14:textId="77777777" w:rsidR="007124B4" w:rsidRPr="00DB7ECA" w:rsidRDefault="007124B4" w:rsidP="007124B4">
      <w:pPr>
        <w:autoSpaceDE w:val="0"/>
        <w:autoSpaceDN w:val="0"/>
        <w:adjustRightInd w:val="0"/>
        <w:rPr>
          <w:rFonts w:ascii="Arial" w:hAnsi="Arial" w:cs="Arial"/>
          <w:sz w:val="20"/>
          <w:szCs w:val="20"/>
        </w:rPr>
      </w:pPr>
    </w:p>
    <w:p w14:paraId="4640121B"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230380F5" w14:textId="77777777" w:rsidR="007124B4" w:rsidRPr="00DB7ECA" w:rsidRDefault="007124B4" w:rsidP="007124B4">
      <w:pPr>
        <w:autoSpaceDE w:val="0"/>
        <w:autoSpaceDN w:val="0"/>
        <w:adjustRightInd w:val="0"/>
        <w:rPr>
          <w:rFonts w:ascii="Arial" w:hAnsi="Arial" w:cs="Arial"/>
          <w:sz w:val="20"/>
          <w:szCs w:val="20"/>
        </w:rPr>
      </w:pPr>
    </w:p>
    <w:p w14:paraId="5877071A" w14:textId="77777777" w:rsidR="007124B4" w:rsidRPr="00DB7ECA" w:rsidRDefault="007124B4" w:rsidP="007124B4">
      <w:pPr>
        <w:autoSpaceDE w:val="0"/>
        <w:autoSpaceDN w:val="0"/>
        <w:adjustRightInd w:val="0"/>
        <w:rPr>
          <w:rFonts w:ascii="Arial" w:hAnsi="Arial" w:cs="Arial"/>
          <w:sz w:val="20"/>
          <w:szCs w:val="20"/>
        </w:rPr>
      </w:pPr>
      <w:r w:rsidRPr="00DB7ECA">
        <w:rPr>
          <w:rFonts w:ascii="Arial" w:hAnsi="Arial" w:cs="Arial"/>
          <w:sz w:val="20"/>
          <w:szCs w:val="20"/>
        </w:rPr>
        <w:t>__________________</w:t>
      </w:r>
    </w:p>
    <w:p w14:paraId="695850F3" w14:textId="77777777" w:rsidR="00D55521" w:rsidRPr="00DB7ECA" w:rsidRDefault="00D55521" w:rsidP="007124B4">
      <w:pPr>
        <w:autoSpaceDE w:val="0"/>
        <w:autoSpaceDN w:val="0"/>
        <w:adjustRightInd w:val="0"/>
        <w:jc w:val="center"/>
        <w:rPr>
          <w:rFonts w:ascii="Arial" w:hAnsi="Arial" w:cs="Arial"/>
          <w:b/>
          <w:sz w:val="20"/>
          <w:szCs w:val="20"/>
        </w:rPr>
      </w:pPr>
    </w:p>
    <w:p w14:paraId="1899D6F9" w14:textId="77777777" w:rsidR="00492B59" w:rsidRPr="00DB7ECA" w:rsidRDefault="00492B59" w:rsidP="00492B59">
      <w:pPr>
        <w:autoSpaceDE w:val="0"/>
        <w:autoSpaceDN w:val="0"/>
        <w:adjustRightInd w:val="0"/>
        <w:jc w:val="center"/>
        <w:rPr>
          <w:b/>
        </w:rPr>
      </w:pPr>
      <w:r w:rsidRPr="00DB7ECA">
        <w:rPr>
          <w:b/>
        </w:rPr>
        <w:t>PREDRAČUN št. ………..</w:t>
      </w:r>
    </w:p>
    <w:p w14:paraId="60D8D1D1" w14:textId="77777777" w:rsidR="00492B59" w:rsidRPr="00DB7ECA"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566EFA" w:rsidRPr="00DB7ECA" w14:paraId="5A833638" w14:textId="77777777" w:rsidTr="00292031">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14628E63"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292031" w:rsidRPr="00DB7ECA" w:rsidRDefault="00292031" w:rsidP="00C5329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566EFA" w:rsidRPr="00DB7ECA" w14:paraId="36D77C15" w14:textId="77777777" w:rsidTr="00292031">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292031" w:rsidRPr="00DB7ECA" w:rsidRDefault="00292031"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292031" w:rsidRPr="00DB7ECA" w:rsidRDefault="00292031"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292031" w:rsidRPr="00DB7ECA" w:rsidRDefault="00292031"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292031" w:rsidRPr="00DB7ECA" w:rsidRDefault="00292031"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292031" w:rsidRPr="00DB7ECA" w:rsidRDefault="00292031" w:rsidP="00C5329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292031" w:rsidRPr="00DB7ECA" w:rsidRDefault="00292031" w:rsidP="00C5329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292031" w:rsidRPr="00DB7ECA" w:rsidRDefault="00292031" w:rsidP="00C53297">
            <w:pPr>
              <w:rPr>
                <w:rFonts w:ascii="Arial" w:hAnsi="Arial" w:cs="Arial"/>
                <w:b/>
                <w:bCs/>
                <w:iCs/>
                <w:sz w:val="20"/>
                <w:szCs w:val="20"/>
              </w:rPr>
            </w:pPr>
          </w:p>
        </w:tc>
      </w:tr>
      <w:tr w:rsidR="00566EFA" w:rsidRPr="00DB7ECA" w14:paraId="7B022667" w14:textId="77777777" w:rsidTr="00292031">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599954B5" w14:textId="0AA2A027" w:rsidR="00292031" w:rsidRPr="00DB7ECA" w:rsidRDefault="00292031" w:rsidP="0087263C">
            <w:pPr>
              <w:rPr>
                <w:rFonts w:ascii="Arial" w:hAnsi="Arial" w:cs="Arial"/>
                <w:iCs/>
                <w:sz w:val="20"/>
                <w:szCs w:val="20"/>
              </w:rPr>
            </w:pPr>
            <w:r w:rsidRPr="00DB7ECA">
              <w:rPr>
                <w:rFonts w:ascii="Arial" w:hAnsi="Arial" w:cs="Arial"/>
                <w:iCs/>
                <w:sz w:val="20"/>
                <w:szCs w:val="20"/>
              </w:rPr>
              <w:t>Popravilo PWR SP-3000WL</w:t>
            </w:r>
          </w:p>
        </w:tc>
        <w:tc>
          <w:tcPr>
            <w:tcW w:w="1843" w:type="dxa"/>
            <w:tcBorders>
              <w:top w:val="nil"/>
              <w:left w:val="nil"/>
              <w:bottom w:val="single" w:sz="4" w:space="0" w:color="auto"/>
              <w:right w:val="single" w:sz="4" w:space="0" w:color="auto"/>
            </w:tcBorders>
            <w:shd w:val="clear" w:color="auto" w:fill="auto"/>
            <w:vAlign w:val="center"/>
            <w:hideMark/>
          </w:tcPr>
          <w:p w14:paraId="6A537C3E" w14:textId="695A95D2"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44237EF3"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08FEF2F" w14:textId="6DA8F581" w:rsidR="00292031" w:rsidRPr="00DB7ECA" w:rsidRDefault="00292031" w:rsidP="00292031">
            <w:pPr>
              <w:jc w:val="center"/>
              <w:rPr>
                <w:rFonts w:ascii="Arial" w:hAnsi="Arial" w:cs="Arial"/>
                <w:iCs/>
                <w:sz w:val="20"/>
                <w:szCs w:val="20"/>
              </w:rPr>
            </w:pPr>
            <w:r w:rsidRPr="00DB7ECA">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0CD7CBEC"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DB6DB26"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24AA62CF" w14:textId="77777777" w:rsidTr="00292031">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19D7B888" w14:textId="1BE6B7B6" w:rsidR="00292031" w:rsidRPr="00DB7ECA" w:rsidRDefault="00292031" w:rsidP="0087263C">
            <w:pPr>
              <w:rPr>
                <w:rFonts w:ascii="Arial" w:hAnsi="Arial" w:cs="Arial"/>
                <w:iCs/>
                <w:sz w:val="20"/>
                <w:szCs w:val="20"/>
              </w:rPr>
            </w:pPr>
            <w:r w:rsidRPr="00DB7ECA">
              <w:rPr>
                <w:rFonts w:ascii="Arial" w:hAnsi="Arial" w:cs="Arial"/>
                <w:iCs/>
                <w:sz w:val="20"/>
                <w:szCs w:val="20"/>
              </w:rPr>
              <w:t>Popravilo 4QS 3P-3000WL</w:t>
            </w:r>
          </w:p>
        </w:tc>
        <w:tc>
          <w:tcPr>
            <w:tcW w:w="1843" w:type="dxa"/>
            <w:tcBorders>
              <w:top w:val="nil"/>
              <w:left w:val="nil"/>
              <w:bottom w:val="single" w:sz="4" w:space="0" w:color="auto"/>
              <w:right w:val="single" w:sz="4" w:space="0" w:color="auto"/>
            </w:tcBorders>
            <w:shd w:val="clear" w:color="auto" w:fill="auto"/>
            <w:vAlign w:val="center"/>
            <w:hideMark/>
          </w:tcPr>
          <w:p w14:paraId="03CEF13B" w14:textId="09C34795"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012C9B7F"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AC161FA" w14:textId="63E73CA4" w:rsidR="00292031" w:rsidRPr="00DB7ECA" w:rsidRDefault="00292031" w:rsidP="00292031">
            <w:pPr>
              <w:jc w:val="center"/>
              <w:rPr>
                <w:rFonts w:ascii="Arial" w:hAnsi="Arial" w:cs="Arial"/>
                <w:iCs/>
                <w:sz w:val="20"/>
                <w:szCs w:val="20"/>
              </w:rPr>
            </w:pPr>
            <w:r w:rsidRPr="00DB7ECA">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7D897C7"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B436C9C"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7656BD63" w14:textId="77777777" w:rsidTr="00292031">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28AA7ED5" w14:textId="7D2275CA" w:rsidR="00292031" w:rsidRPr="00DB7ECA" w:rsidRDefault="00292031" w:rsidP="0087263C">
            <w:pPr>
              <w:rPr>
                <w:rFonts w:ascii="Arial" w:hAnsi="Arial" w:cs="Arial"/>
                <w:iCs/>
                <w:sz w:val="20"/>
                <w:szCs w:val="20"/>
              </w:rPr>
            </w:pPr>
            <w:r w:rsidRPr="00DB7ECA">
              <w:rPr>
                <w:rFonts w:ascii="Arial" w:hAnsi="Arial" w:cs="Arial"/>
                <w:iCs/>
                <w:sz w:val="20"/>
                <w:szCs w:val="20"/>
              </w:rPr>
              <w:t>Popravilo HBU ST-3000WL</w:t>
            </w:r>
          </w:p>
        </w:tc>
        <w:tc>
          <w:tcPr>
            <w:tcW w:w="1843" w:type="dxa"/>
            <w:tcBorders>
              <w:top w:val="nil"/>
              <w:left w:val="nil"/>
              <w:bottom w:val="single" w:sz="4" w:space="0" w:color="auto"/>
              <w:right w:val="single" w:sz="4" w:space="0" w:color="auto"/>
            </w:tcBorders>
            <w:shd w:val="clear" w:color="auto" w:fill="auto"/>
            <w:vAlign w:val="center"/>
            <w:hideMark/>
          </w:tcPr>
          <w:p w14:paraId="2FD0829A" w14:textId="1D70DB7B" w:rsidR="00292031" w:rsidRPr="00DB7ECA" w:rsidRDefault="00292031" w:rsidP="00292031">
            <w:pPr>
              <w:jc w:val="center"/>
              <w:rPr>
                <w:rFonts w:ascii="Arial" w:hAnsi="Arial" w:cs="Arial"/>
                <w:iCs/>
                <w:sz w:val="20"/>
                <w:szCs w:val="20"/>
              </w:rPr>
            </w:pPr>
            <w:r w:rsidRPr="00DB7ECA">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2D2F4033" w:rsidR="00292031" w:rsidRPr="00DB7ECA" w:rsidRDefault="00292031" w:rsidP="00292031">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480A26B" w14:textId="76D974B2" w:rsidR="00292031" w:rsidRPr="00DB7ECA" w:rsidRDefault="00292031" w:rsidP="00292031">
            <w:pPr>
              <w:jc w:val="center"/>
              <w:rPr>
                <w:rFonts w:ascii="Arial" w:hAnsi="Arial" w:cs="Arial"/>
                <w:iCs/>
                <w:sz w:val="20"/>
                <w:szCs w:val="20"/>
              </w:rPr>
            </w:pPr>
            <w:r w:rsidRPr="00DB7ECA">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15E3AC87"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5A5E7FB9" w14:textId="77777777" w:rsidR="00292031" w:rsidRPr="00DB7ECA" w:rsidRDefault="00292031" w:rsidP="00C53297">
            <w:pPr>
              <w:jc w:val="center"/>
              <w:rPr>
                <w:rFonts w:ascii="Arial" w:hAnsi="Arial" w:cs="Arial"/>
                <w:iCs/>
                <w:sz w:val="20"/>
                <w:szCs w:val="20"/>
              </w:rPr>
            </w:pPr>
            <w:r w:rsidRPr="00DB7ECA">
              <w:rPr>
                <w:rFonts w:ascii="Arial" w:hAnsi="Arial" w:cs="Arial"/>
                <w:iCs/>
                <w:sz w:val="20"/>
                <w:szCs w:val="20"/>
              </w:rPr>
              <w:t> </w:t>
            </w:r>
          </w:p>
        </w:tc>
      </w:tr>
      <w:tr w:rsidR="00566EFA" w:rsidRPr="00DB7ECA" w14:paraId="641C3574" w14:textId="77777777" w:rsidTr="00292031">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DB7ECA" w:rsidRDefault="00C53297" w:rsidP="00C5329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DB7ECA" w:rsidRDefault="00C53297" w:rsidP="00C53297">
            <w:pPr>
              <w:jc w:val="center"/>
              <w:rPr>
                <w:rFonts w:ascii="Calibri" w:hAnsi="Calibri" w:cs="Calibri"/>
                <w:iCs/>
                <w:sz w:val="22"/>
                <w:szCs w:val="22"/>
              </w:rPr>
            </w:pPr>
          </w:p>
        </w:tc>
      </w:tr>
      <w:tr w:rsidR="00566EFA" w:rsidRPr="00DB7ECA" w14:paraId="6E16B714"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DB7ECA" w:rsidRDefault="00C53297" w:rsidP="00C5329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DB7ECA" w:rsidRDefault="00C53297" w:rsidP="00C53297">
            <w:pPr>
              <w:jc w:val="center"/>
              <w:rPr>
                <w:rFonts w:ascii="Calibri" w:hAnsi="Calibri" w:cs="Calibri"/>
                <w:iCs/>
                <w:sz w:val="22"/>
                <w:szCs w:val="22"/>
              </w:rPr>
            </w:pPr>
          </w:p>
        </w:tc>
      </w:tr>
      <w:tr w:rsidR="00566EFA" w:rsidRPr="00DB7ECA" w14:paraId="64FE8C80"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DB7ECA" w:rsidRDefault="00C53297" w:rsidP="00C5329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DB7ECA" w:rsidRDefault="00C53297" w:rsidP="00C53297">
            <w:pPr>
              <w:jc w:val="center"/>
              <w:rPr>
                <w:rFonts w:ascii="Calibri" w:hAnsi="Calibri" w:cs="Calibri"/>
                <w:iCs/>
                <w:sz w:val="22"/>
                <w:szCs w:val="22"/>
              </w:rPr>
            </w:pPr>
          </w:p>
        </w:tc>
      </w:tr>
    </w:tbl>
    <w:p w14:paraId="1C0533F8" w14:textId="77777777" w:rsidR="00492B59" w:rsidRPr="00DB7ECA" w:rsidRDefault="00492B59" w:rsidP="00492B59">
      <w:pPr>
        <w:jc w:val="both"/>
        <w:rPr>
          <w:lang w:val="pl-PL"/>
        </w:rPr>
      </w:pPr>
    </w:p>
    <w:p w14:paraId="63AD4566" w14:textId="5DEB5DDD" w:rsidR="00C53297" w:rsidRPr="00DB7ECA" w:rsidRDefault="00FC5677" w:rsidP="00C53297">
      <w:pPr>
        <w:autoSpaceDE w:val="0"/>
        <w:autoSpaceDN w:val="0"/>
        <w:adjustRightInd w:val="0"/>
        <w:spacing w:after="160" w:line="252" w:lineRule="auto"/>
        <w:ind w:left="360"/>
        <w:jc w:val="both"/>
        <w:rPr>
          <w:rFonts w:ascii="Arial" w:eastAsia="Batang" w:hAnsi="Arial" w:cs="Arial"/>
          <w:sz w:val="20"/>
          <w:szCs w:val="20"/>
          <w:lang w:eastAsia="ko-KR"/>
        </w:rPr>
      </w:pPr>
      <w:r w:rsidRPr="00DB7ECA">
        <w:rPr>
          <w:rFonts w:ascii="Arial" w:eastAsia="Batang" w:hAnsi="Arial" w:cs="Arial"/>
          <w:sz w:val="20"/>
          <w:szCs w:val="20"/>
          <w:lang w:eastAsia="ko-KR"/>
        </w:rPr>
        <w:t>Opomba: *Količine so okvirne za obdobje dveh let od obojestranskega podpisa pogodbe in so odvisne od dejanskih potreb naročnika. Naročnik si pridržuje pravico do zmanjšanja oziroma povečanja količinskega obsega v višini +/- 25%.</w:t>
      </w:r>
    </w:p>
    <w:p w14:paraId="2631AE5F" w14:textId="77777777" w:rsidR="00C53297" w:rsidRPr="00DB7ECA"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DB7ECA"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 xml:space="preserve">Pariteta dobave: </w:t>
      </w:r>
    </w:p>
    <w:p w14:paraId="300B5245" w14:textId="630A601E" w:rsidR="00977208"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Prevzem modulov na pariteto EXW SŽ – Vleka in tehnika, d.o.o., Center Ljubljana, Zaloška 217, 1000 Ljubljana ter dostava popravljenih modulov na pariteto DDP SŽ–Vleka in tehnika, d.o.o., Center Ljubljana, Zaloška 217, 1000 Ljubljana (Incoterms 2020).</w:t>
      </w:r>
    </w:p>
    <w:p w14:paraId="20164BB2" w14:textId="77777777" w:rsidR="00FC5677" w:rsidRPr="00DB7ECA" w:rsidRDefault="00FC5677" w:rsidP="00C53297">
      <w:pPr>
        <w:spacing w:line="276" w:lineRule="auto"/>
        <w:jc w:val="both"/>
        <w:rPr>
          <w:rFonts w:ascii="Arial" w:eastAsia="Batang" w:hAnsi="Arial" w:cs="Arial"/>
          <w:sz w:val="20"/>
          <w:szCs w:val="20"/>
          <w:lang w:eastAsia="ko-KR"/>
        </w:rPr>
      </w:pPr>
    </w:p>
    <w:p w14:paraId="410D1206"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130BBD62" w14:textId="77777777" w:rsidR="00FC5677" w:rsidRPr="00DB7ECA" w:rsidRDefault="00FC5677" w:rsidP="00C53297">
      <w:pPr>
        <w:spacing w:line="276" w:lineRule="auto"/>
        <w:jc w:val="both"/>
        <w:rPr>
          <w:rFonts w:ascii="Arial" w:eastAsia="Batang" w:hAnsi="Arial" w:cs="Arial"/>
          <w:sz w:val="20"/>
          <w:szCs w:val="20"/>
          <w:lang w:eastAsia="ko-KR"/>
        </w:rPr>
      </w:pPr>
    </w:p>
    <w:p w14:paraId="446D0209" w14:textId="5723F418"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Rok plačila je 30 dni od dneva prejema računa.</w:t>
      </w:r>
    </w:p>
    <w:p w14:paraId="2D793D95" w14:textId="77777777" w:rsidR="00C53297" w:rsidRPr="00DB7ECA" w:rsidRDefault="00C53297" w:rsidP="00C53297">
      <w:pPr>
        <w:spacing w:line="276" w:lineRule="auto"/>
        <w:jc w:val="both"/>
        <w:rPr>
          <w:rFonts w:ascii="Arial" w:eastAsia="Batang" w:hAnsi="Arial" w:cs="Arial"/>
          <w:sz w:val="20"/>
          <w:szCs w:val="20"/>
          <w:lang w:eastAsia="ko-KR"/>
        </w:rPr>
      </w:pPr>
    </w:p>
    <w:p w14:paraId="1F3C48F5" w14:textId="77777777" w:rsidR="00C53297" w:rsidRPr="00DB7ECA" w:rsidRDefault="00C5329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Dokler se ne pripravi in ne podpiše uradna pogodba med nami, ta ponudba, skupaj z vašim obvestilom o izboru ponudnika tvori med nami obvezujočo pogodbo.</w:t>
      </w:r>
    </w:p>
    <w:p w14:paraId="62D3A437" w14:textId="77777777" w:rsidR="00FC5677" w:rsidRPr="00DB7ECA" w:rsidRDefault="00FC5677" w:rsidP="00C53297">
      <w:pPr>
        <w:spacing w:line="276" w:lineRule="auto"/>
        <w:jc w:val="both"/>
        <w:rPr>
          <w:rFonts w:ascii="Arial" w:eastAsia="Batang" w:hAnsi="Arial" w:cs="Arial"/>
          <w:sz w:val="20"/>
          <w:szCs w:val="20"/>
          <w:lang w:eastAsia="ko-KR"/>
        </w:rPr>
      </w:pPr>
    </w:p>
    <w:p w14:paraId="6C4FBDBA" w14:textId="28F04D55" w:rsidR="00FC5677" w:rsidRPr="00DB7ECA" w:rsidRDefault="00FC5677" w:rsidP="00C53297">
      <w:pPr>
        <w:spacing w:line="276" w:lineRule="auto"/>
        <w:jc w:val="both"/>
        <w:rPr>
          <w:rFonts w:ascii="Arial" w:eastAsia="Batang" w:hAnsi="Arial" w:cs="Arial"/>
          <w:sz w:val="20"/>
          <w:szCs w:val="20"/>
          <w:lang w:eastAsia="ko-KR"/>
        </w:rPr>
      </w:pPr>
      <w:r w:rsidRPr="00DB7ECA">
        <w:rPr>
          <w:rFonts w:ascii="Arial" w:eastAsia="Batang" w:hAnsi="Arial" w:cs="Arial"/>
          <w:sz w:val="20"/>
          <w:szCs w:val="20"/>
          <w:lang w:eastAsia="ko-KR"/>
        </w:rPr>
        <w:t>Zavedamo se, da si kot naročnik pridržujete pravico, da naše ponudbe ne izberete.</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DB7ECA" w14:paraId="40C454B5" w14:textId="77777777" w:rsidTr="005C01BA">
        <w:trPr>
          <w:trHeight w:val="383"/>
        </w:trPr>
        <w:tc>
          <w:tcPr>
            <w:tcW w:w="1659" w:type="dxa"/>
          </w:tcPr>
          <w:p w14:paraId="231288FF" w14:textId="77777777" w:rsidR="00492B59" w:rsidRPr="00DB7ECA"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DB7ECA"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DB7ECA" w:rsidRDefault="00C53297" w:rsidP="00492B59">
      <w:pPr>
        <w:spacing w:before="120" w:line="276" w:lineRule="auto"/>
        <w:jc w:val="both"/>
        <w:rPr>
          <w:rFonts w:eastAsia="Batang"/>
          <w:lang w:eastAsia="ko-KR"/>
        </w:rPr>
      </w:pPr>
    </w:p>
    <w:p w14:paraId="009E1E06" w14:textId="77777777" w:rsidR="00C53297" w:rsidRPr="00DB7ECA" w:rsidRDefault="00C53297" w:rsidP="00492B59">
      <w:pPr>
        <w:spacing w:before="120" w:line="276" w:lineRule="auto"/>
        <w:jc w:val="both"/>
        <w:rPr>
          <w:rFonts w:eastAsia="Batang"/>
          <w:lang w:eastAsia="ko-KR"/>
        </w:rPr>
      </w:pPr>
    </w:p>
    <w:p w14:paraId="4CF278C3" w14:textId="77777777" w:rsidR="00C53297" w:rsidRPr="00DB7ECA" w:rsidRDefault="00C53297" w:rsidP="00492B59">
      <w:pPr>
        <w:spacing w:before="120" w:line="276" w:lineRule="auto"/>
        <w:jc w:val="both"/>
        <w:rPr>
          <w:rFonts w:eastAsia="Batang"/>
          <w:lang w:eastAsia="ko-KR"/>
        </w:rPr>
      </w:pPr>
    </w:p>
    <w:p w14:paraId="0D0FAD9B" w14:textId="77777777" w:rsidR="00C53297" w:rsidRPr="00DB7ECA" w:rsidRDefault="00C53297" w:rsidP="00492B59">
      <w:pPr>
        <w:spacing w:before="120" w:line="276" w:lineRule="auto"/>
        <w:jc w:val="both"/>
        <w:rPr>
          <w:rFonts w:eastAsia="Batang"/>
          <w:lang w:eastAsia="ko-KR"/>
        </w:rPr>
      </w:pPr>
    </w:p>
    <w:p w14:paraId="2D83CD4E" w14:textId="77777777" w:rsidR="00C53297" w:rsidRPr="00DB7ECA" w:rsidRDefault="00C53297" w:rsidP="00492B59">
      <w:pPr>
        <w:spacing w:before="120" w:line="276" w:lineRule="auto"/>
        <w:jc w:val="both"/>
        <w:rPr>
          <w:rFonts w:eastAsia="Batang"/>
          <w:lang w:eastAsia="ko-KR"/>
        </w:rPr>
      </w:pPr>
    </w:p>
    <w:p w14:paraId="3467F371" w14:textId="77777777" w:rsidR="00C53297" w:rsidRPr="00DB7ECA" w:rsidRDefault="00C53297" w:rsidP="00492B59">
      <w:pPr>
        <w:spacing w:before="120" w:line="276" w:lineRule="auto"/>
        <w:jc w:val="both"/>
        <w:rPr>
          <w:rFonts w:eastAsia="Batang"/>
          <w:lang w:eastAsia="ko-KR"/>
        </w:rPr>
      </w:pPr>
    </w:p>
    <w:p w14:paraId="12F3022E" w14:textId="77777777" w:rsidR="00C53297" w:rsidRPr="00DB7ECA" w:rsidRDefault="00C53297" w:rsidP="00492B59">
      <w:pPr>
        <w:spacing w:before="120" w:line="276" w:lineRule="auto"/>
        <w:jc w:val="both"/>
        <w:rPr>
          <w:rFonts w:eastAsia="Batang"/>
          <w:lang w:eastAsia="ko-KR"/>
        </w:rPr>
      </w:pPr>
    </w:p>
    <w:p w14:paraId="0FA7672B" w14:textId="77777777" w:rsidR="00C53297" w:rsidRPr="00DB7ECA" w:rsidRDefault="00C53297" w:rsidP="00492B59">
      <w:pPr>
        <w:spacing w:before="120" w:line="276" w:lineRule="auto"/>
        <w:jc w:val="both"/>
        <w:rPr>
          <w:rFonts w:eastAsia="Batang"/>
          <w:lang w:eastAsia="ko-KR"/>
        </w:rPr>
      </w:pPr>
    </w:p>
    <w:p w14:paraId="242DA8E6" w14:textId="77777777" w:rsidR="00C53297" w:rsidRPr="00DB7ECA" w:rsidRDefault="00C53297" w:rsidP="00492B59">
      <w:pPr>
        <w:spacing w:before="120" w:line="276" w:lineRule="auto"/>
        <w:jc w:val="both"/>
        <w:rPr>
          <w:rFonts w:eastAsia="Batang"/>
          <w:lang w:eastAsia="ko-KR"/>
        </w:rPr>
      </w:pPr>
    </w:p>
    <w:p w14:paraId="06B555F3" w14:textId="77777777" w:rsidR="00C53297" w:rsidRPr="00DB7ECA" w:rsidRDefault="00C53297" w:rsidP="00492B59">
      <w:pPr>
        <w:spacing w:before="120" w:line="276" w:lineRule="auto"/>
        <w:jc w:val="both"/>
        <w:rPr>
          <w:rFonts w:eastAsia="Batang"/>
          <w:lang w:eastAsia="ko-KR"/>
        </w:rPr>
      </w:pPr>
    </w:p>
    <w:p w14:paraId="75AF0F4F" w14:textId="77777777" w:rsidR="00C53297" w:rsidRPr="00DB7ECA" w:rsidRDefault="00C53297" w:rsidP="00492B59">
      <w:pPr>
        <w:spacing w:before="120" w:line="276" w:lineRule="auto"/>
        <w:jc w:val="both"/>
        <w:rPr>
          <w:rFonts w:eastAsia="Batang"/>
          <w:lang w:eastAsia="ko-KR"/>
        </w:rPr>
      </w:pPr>
    </w:p>
    <w:p w14:paraId="57EB4734" w14:textId="77777777" w:rsidR="00C53297" w:rsidRPr="00DB7ECA" w:rsidRDefault="00C53297" w:rsidP="00492B59">
      <w:pPr>
        <w:spacing w:before="120" w:line="276" w:lineRule="auto"/>
        <w:jc w:val="both"/>
        <w:rPr>
          <w:rFonts w:eastAsia="Batang"/>
          <w:lang w:eastAsia="ko-KR"/>
        </w:rPr>
      </w:pPr>
    </w:p>
    <w:p w14:paraId="78177951" w14:textId="77777777" w:rsidR="00C53297" w:rsidRPr="00DB7ECA" w:rsidRDefault="00C53297" w:rsidP="00492B59">
      <w:pPr>
        <w:spacing w:before="120" w:line="276" w:lineRule="auto"/>
        <w:jc w:val="both"/>
        <w:rPr>
          <w:rFonts w:eastAsia="Batang"/>
          <w:lang w:eastAsia="ko-KR"/>
        </w:rPr>
      </w:pPr>
    </w:p>
    <w:p w14:paraId="37961A0D" w14:textId="77777777" w:rsidR="00C53297" w:rsidRPr="00DB7ECA" w:rsidRDefault="00C53297" w:rsidP="00492B59">
      <w:pPr>
        <w:spacing w:before="120" w:line="276" w:lineRule="auto"/>
        <w:jc w:val="both"/>
        <w:rPr>
          <w:rFonts w:eastAsia="Batang"/>
          <w:lang w:eastAsia="ko-KR"/>
        </w:rPr>
      </w:pPr>
    </w:p>
    <w:p w14:paraId="613051B9" w14:textId="77777777" w:rsidR="00492B59" w:rsidRPr="00DB7ECA" w:rsidRDefault="00492B59" w:rsidP="00492B59">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55FCE47D" w14:textId="77777777" w:rsidR="00C53297" w:rsidRPr="00DB7ECA" w:rsidRDefault="00C53297" w:rsidP="007124B4">
      <w:pPr>
        <w:autoSpaceDE w:val="0"/>
        <w:autoSpaceDN w:val="0"/>
        <w:adjustRightInd w:val="0"/>
        <w:jc w:val="center"/>
        <w:rPr>
          <w:rFonts w:ascii="Arial" w:eastAsia="Batang" w:hAnsi="Arial" w:cs="Arial"/>
          <w:sz w:val="20"/>
          <w:szCs w:val="20"/>
          <w:lang w:eastAsia="ko-KR"/>
        </w:rPr>
        <w:sectPr w:rsidR="00C53297" w:rsidRPr="00DB7ECA" w:rsidSect="00C53297">
          <w:pgSz w:w="15840" w:h="12240" w:orient="landscape"/>
          <w:pgMar w:top="1021" w:right="1418" w:bottom="737" w:left="1134" w:header="709" w:footer="312" w:gutter="0"/>
          <w:cols w:space="708"/>
          <w:docGrid w:linePitch="326"/>
        </w:sectPr>
      </w:pPr>
    </w:p>
    <w:p w14:paraId="7DE3C838" w14:textId="477E5E85" w:rsidR="00492B59" w:rsidRPr="00DB7ECA" w:rsidRDefault="00492B59" w:rsidP="007124B4">
      <w:pPr>
        <w:autoSpaceDE w:val="0"/>
        <w:autoSpaceDN w:val="0"/>
        <w:adjustRightInd w:val="0"/>
        <w:jc w:val="center"/>
        <w:rPr>
          <w:rFonts w:ascii="Arial" w:hAnsi="Arial" w:cs="Arial"/>
          <w:b/>
          <w:sz w:val="20"/>
          <w:szCs w:val="20"/>
        </w:rPr>
      </w:pPr>
    </w:p>
    <w:p w14:paraId="2684FCAA" w14:textId="77777777" w:rsidR="00492B59" w:rsidRPr="00DB7ECA" w:rsidRDefault="00492B59" w:rsidP="007124B4">
      <w:pPr>
        <w:autoSpaceDE w:val="0"/>
        <w:autoSpaceDN w:val="0"/>
        <w:adjustRightInd w:val="0"/>
        <w:jc w:val="center"/>
        <w:rPr>
          <w:rFonts w:ascii="Arial" w:hAnsi="Arial" w:cs="Arial"/>
          <w:b/>
          <w:sz w:val="20"/>
          <w:szCs w:val="20"/>
        </w:rPr>
      </w:pPr>
    </w:p>
    <w:p w14:paraId="56DDC406" w14:textId="77777777" w:rsidR="00492B59" w:rsidRPr="00DB7ECA"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566EFA" w:rsidRPr="00DB7ECA" w14:paraId="47EA530E" w14:textId="77777777">
        <w:trPr>
          <w:trHeight w:val="383"/>
        </w:trPr>
        <w:tc>
          <w:tcPr>
            <w:tcW w:w="1659" w:type="dxa"/>
          </w:tcPr>
          <w:p w14:paraId="77D38AE8" w14:textId="77777777" w:rsidR="00492B59" w:rsidRPr="00DB7ECA"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DB7ECA" w:rsidRDefault="00694774" w:rsidP="00694774">
            <w:pPr>
              <w:autoSpaceDE w:val="0"/>
              <w:autoSpaceDN w:val="0"/>
              <w:adjustRightInd w:val="0"/>
              <w:rPr>
                <w:rFonts w:ascii="Arial" w:hAnsi="Arial" w:cs="Arial"/>
                <w:sz w:val="20"/>
                <w:szCs w:val="20"/>
              </w:rPr>
            </w:pPr>
          </w:p>
        </w:tc>
      </w:tr>
    </w:tbl>
    <w:p w14:paraId="1A96EEBE" w14:textId="5A7051F1" w:rsidR="00ED654F" w:rsidRPr="00DB7ECA" w:rsidRDefault="005A607C" w:rsidP="00832598">
      <w:pPr>
        <w:autoSpaceDE w:val="0"/>
        <w:autoSpaceDN w:val="0"/>
        <w:adjustRightInd w:val="0"/>
        <w:jc w:val="both"/>
        <w:rPr>
          <w:rFonts w:ascii="Arial" w:hAnsi="Arial" w:cs="Arial"/>
          <w:b/>
          <w:sz w:val="20"/>
          <w:szCs w:val="20"/>
        </w:rPr>
      </w:pPr>
      <w:r w:rsidRPr="00DB7ECA">
        <w:rPr>
          <w:rFonts w:ascii="Arial" w:hAnsi="Arial" w:cs="Arial"/>
          <w:b/>
          <w:sz w:val="20"/>
          <w:szCs w:val="20"/>
        </w:rPr>
        <w:t>Obrazec 3</w:t>
      </w:r>
    </w:p>
    <w:p w14:paraId="7A268861" w14:textId="77777777" w:rsidR="00ED654F" w:rsidRPr="00DB7ECA" w:rsidRDefault="00ED654F" w:rsidP="00832598">
      <w:pPr>
        <w:autoSpaceDE w:val="0"/>
        <w:autoSpaceDN w:val="0"/>
        <w:adjustRightInd w:val="0"/>
        <w:jc w:val="both"/>
        <w:rPr>
          <w:rFonts w:ascii="Arial" w:hAnsi="Arial" w:cs="Arial"/>
          <w:b/>
          <w:sz w:val="20"/>
          <w:szCs w:val="20"/>
        </w:rPr>
      </w:pPr>
    </w:p>
    <w:p w14:paraId="47AFFB10" w14:textId="77777777" w:rsidR="00ED654F" w:rsidRPr="00DB7ECA" w:rsidRDefault="00ED654F" w:rsidP="00832598">
      <w:pPr>
        <w:autoSpaceDE w:val="0"/>
        <w:autoSpaceDN w:val="0"/>
        <w:adjustRightInd w:val="0"/>
        <w:jc w:val="both"/>
        <w:rPr>
          <w:rFonts w:ascii="Arial" w:hAnsi="Arial" w:cs="Arial"/>
          <w:b/>
          <w:sz w:val="20"/>
          <w:szCs w:val="20"/>
        </w:rPr>
      </w:pPr>
    </w:p>
    <w:p w14:paraId="453F6FB3" w14:textId="77777777" w:rsidR="00ED654F" w:rsidRPr="00DB7ECA" w:rsidRDefault="00ED654F" w:rsidP="00832598">
      <w:pPr>
        <w:autoSpaceDE w:val="0"/>
        <w:autoSpaceDN w:val="0"/>
        <w:adjustRightInd w:val="0"/>
        <w:jc w:val="both"/>
        <w:rPr>
          <w:rFonts w:ascii="Arial" w:hAnsi="Arial" w:cs="Arial"/>
          <w:b/>
          <w:sz w:val="20"/>
          <w:szCs w:val="20"/>
        </w:rPr>
      </w:pPr>
    </w:p>
    <w:p w14:paraId="13F43175" w14:textId="77777777" w:rsidR="00ED654F" w:rsidRPr="00DB7ECA" w:rsidRDefault="00ED654F" w:rsidP="00ED654F">
      <w:pPr>
        <w:keepNext/>
        <w:keepLines/>
        <w:spacing w:before="120" w:line="252" w:lineRule="auto"/>
        <w:ind w:left="2127" w:hanging="2127"/>
        <w:jc w:val="both"/>
        <w:outlineLvl w:val="1"/>
        <w:rPr>
          <w:rFonts w:ascii="Arial" w:hAnsi="Arial" w:cs="Arial"/>
          <w:b/>
          <w:sz w:val="20"/>
          <w:szCs w:val="20"/>
        </w:rPr>
      </w:pPr>
      <w:bookmarkStart w:id="6" w:name="_Toc127426862"/>
      <w:bookmarkStart w:id="7" w:name="_Toc473527929"/>
      <w:bookmarkStart w:id="8" w:name="_Toc523396866"/>
      <w:r w:rsidRPr="00DB7ECA">
        <w:rPr>
          <w:rFonts w:ascii="Arial" w:hAnsi="Arial" w:cs="Arial"/>
          <w:b/>
          <w:sz w:val="20"/>
          <w:szCs w:val="20"/>
        </w:rPr>
        <w:t>Izjava o izpolnjevanju pogojev za priznanje ekonomske in finančne sposobnosti</w:t>
      </w:r>
      <w:bookmarkEnd w:id="6"/>
      <w:r w:rsidRPr="00DB7ECA">
        <w:rPr>
          <w:rFonts w:ascii="Arial" w:hAnsi="Arial" w:cs="Arial"/>
          <w:b/>
          <w:sz w:val="20"/>
          <w:szCs w:val="20"/>
        </w:rPr>
        <w:t xml:space="preserve">  </w:t>
      </w:r>
      <w:bookmarkEnd w:id="7"/>
      <w:bookmarkEnd w:id="8"/>
    </w:p>
    <w:p w14:paraId="1A1A0CCE" w14:textId="77777777" w:rsidR="00ED654F" w:rsidRPr="00DB7ECA" w:rsidRDefault="00ED654F" w:rsidP="00ED654F">
      <w:pPr>
        <w:spacing w:after="160" w:line="252" w:lineRule="auto"/>
        <w:jc w:val="both"/>
        <w:rPr>
          <w:rFonts w:ascii="Arial" w:hAnsi="Arial" w:cs="Arial"/>
          <w:sz w:val="20"/>
          <w:szCs w:val="20"/>
        </w:rPr>
      </w:pPr>
    </w:p>
    <w:p w14:paraId="7469F042" w14:textId="6F5ED33F"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V  zvezi z izpolnjevanjem pogojev za ekonomsko in finančno sposobnost v postopku oddaje javnega naročila »</w:t>
      </w:r>
      <w:r w:rsidR="005A607C" w:rsidRPr="00DB7ECA">
        <w:rPr>
          <w:rFonts w:ascii="Arial" w:hAnsi="Arial" w:cs="Arial"/>
          <w:b/>
          <w:sz w:val="20"/>
          <w:szCs w:val="20"/>
        </w:rPr>
        <w:t>Popravilo IGBT modulov</w:t>
      </w:r>
      <w:r w:rsidRPr="00DB7ECA">
        <w:rPr>
          <w:rFonts w:ascii="Arial" w:hAnsi="Arial" w:cs="Arial"/>
          <w:sz w:val="20"/>
          <w:szCs w:val="20"/>
        </w:rPr>
        <w:t>«</w:t>
      </w:r>
    </w:p>
    <w:p w14:paraId="1F330160" w14:textId="77777777" w:rsidR="00ED654F" w:rsidRPr="00DB7ECA" w:rsidRDefault="00ED654F" w:rsidP="00ED654F">
      <w:pPr>
        <w:spacing w:after="160" w:line="252" w:lineRule="auto"/>
        <w:jc w:val="center"/>
        <w:rPr>
          <w:rFonts w:ascii="Arial" w:hAnsi="Arial" w:cs="Arial"/>
          <w:sz w:val="20"/>
          <w:szCs w:val="20"/>
        </w:rPr>
      </w:pPr>
    </w:p>
    <w:p w14:paraId="02C87AD9" w14:textId="77777777" w:rsidR="00ED654F" w:rsidRPr="00DB7ECA" w:rsidRDefault="00ED654F" w:rsidP="00ED654F">
      <w:pPr>
        <w:spacing w:after="160" w:line="252" w:lineRule="auto"/>
        <w:rPr>
          <w:rFonts w:ascii="Arial" w:hAnsi="Arial" w:cs="Arial"/>
          <w:sz w:val="20"/>
          <w:szCs w:val="20"/>
        </w:rPr>
      </w:pPr>
      <w:r w:rsidRPr="00DB7ECA">
        <w:rPr>
          <w:rFonts w:ascii="Arial" w:hAnsi="Arial" w:cs="Arial"/>
          <w:sz w:val="20"/>
          <w:szCs w:val="20"/>
        </w:rPr>
        <w:t>Gospodarski subjekt:____________________________________________________________</w:t>
      </w:r>
    </w:p>
    <w:p w14:paraId="601D886F" w14:textId="77777777" w:rsidR="00ED654F" w:rsidRPr="00DB7ECA" w:rsidRDefault="00ED654F" w:rsidP="00ED654F">
      <w:pPr>
        <w:spacing w:after="160" w:line="252" w:lineRule="auto"/>
        <w:jc w:val="center"/>
        <w:rPr>
          <w:rFonts w:ascii="Arial" w:hAnsi="Arial" w:cs="Arial"/>
          <w:sz w:val="20"/>
          <w:szCs w:val="20"/>
        </w:rPr>
      </w:pPr>
    </w:p>
    <w:p w14:paraId="6807ED9B" w14:textId="77777777" w:rsidR="00ED654F" w:rsidRPr="00DB7ECA" w:rsidRDefault="00ED654F" w:rsidP="00ED654F">
      <w:pPr>
        <w:spacing w:after="160" w:line="252" w:lineRule="auto"/>
        <w:jc w:val="center"/>
        <w:rPr>
          <w:rFonts w:ascii="Arial" w:hAnsi="Arial" w:cs="Arial"/>
          <w:sz w:val="20"/>
          <w:szCs w:val="20"/>
        </w:rPr>
      </w:pPr>
      <w:r w:rsidRPr="00DB7ECA">
        <w:rPr>
          <w:rFonts w:ascii="Arial" w:hAnsi="Arial" w:cs="Arial"/>
          <w:sz w:val="20"/>
          <w:szCs w:val="20"/>
        </w:rPr>
        <w:t>pod materialno in kazensko odgovornostjo</w:t>
      </w:r>
    </w:p>
    <w:p w14:paraId="133337A4" w14:textId="77777777" w:rsidR="00ED654F" w:rsidRPr="00DB7ECA" w:rsidRDefault="00ED654F" w:rsidP="00ED654F">
      <w:pPr>
        <w:spacing w:after="160" w:line="252" w:lineRule="auto"/>
        <w:jc w:val="both"/>
        <w:rPr>
          <w:rFonts w:ascii="Arial" w:hAnsi="Arial" w:cs="Arial"/>
          <w:sz w:val="20"/>
          <w:szCs w:val="20"/>
        </w:rPr>
      </w:pPr>
    </w:p>
    <w:p w14:paraId="2EEA4A5F" w14:textId="77777777" w:rsidR="00ED654F" w:rsidRPr="00DB7ECA" w:rsidRDefault="00ED654F" w:rsidP="00ED654F">
      <w:pPr>
        <w:spacing w:after="160" w:line="252" w:lineRule="auto"/>
        <w:jc w:val="both"/>
        <w:rPr>
          <w:rFonts w:ascii="Arial" w:hAnsi="Arial" w:cs="Arial"/>
          <w:sz w:val="20"/>
          <w:szCs w:val="20"/>
        </w:rPr>
      </w:pPr>
      <w:r w:rsidRPr="00DB7ECA">
        <w:rPr>
          <w:rFonts w:ascii="Arial" w:hAnsi="Arial" w:cs="Arial"/>
          <w:sz w:val="20"/>
          <w:szCs w:val="20"/>
        </w:rPr>
        <w:t xml:space="preserve">izjavljam/-o: </w:t>
      </w:r>
    </w:p>
    <w:p w14:paraId="6D33F666" w14:textId="77777777" w:rsidR="00ED654F" w:rsidRPr="00DB7ECA" w:rsidRDefault="00ED654F" w:rsidP="00ED654F">
      <w:pPr>
        <w:spacing w:after="160" w:line="252" w:lineRule="auto"/>
        <w:jc w:val="both"/>
        <w:rPr>
          <w:rFonts w:ascii="Arial" w:hAnsi="Arial" w:cs="Arial"/>
          <w:sz w:val="20"/>
          <w:szCs w:val="20"/>
        </w:rPr>
      </w:pPr>
    </w:p>
    <w:p w14:paraId="7D80A9BA" w14:textId="77777777" w:rsidR="00ED654F" w:rsidRPr="00DB7ECA" w:rsidRDefault="00ED654F" w:rsidP="00D12FDA">
      <w:pPr>
        <w:numPr>
          <w:ilvl w:val="0"/>
          <w:numId w:val="23"/>
        </w:numPr>
        <w:spacing w:after="160" w:line="252" w:lineRule="auto"/>
        <w:jc w:val="both"/>
        <w:rPr>
          <w:rFonts w:ascii="Arial" w:hAnsi="Arial" w:cs="Arial"/>
          <w:sz w:val="20"/>
          <w:szCs w:val="20"/>
        </w:rPr>
      </w:pPr>
      <w:r w:rsidRPr="00DB7ECA">
        <w:rPr>
          <w:rFonts w:ascii="Arial" w:hAnsi="Arial" w:cs="Arial"/>
          <w:sz w:val="20"/>
          <w:szCs w:val="20"/>
        </w:rPr>
        <w:t>da naš račun v zadnjih šestih mesecih ni bil blokiran zaradi neizpolnjevanja finančnih obveznosti.</w:t>
      </w:r>
    </w:p>
    <w:p w14:paraId="4BFC3C61" w14:textId="77777777" w:rsidR="00ED654F" w:rsidRPr="00DB7ECA" w:rsidRDefault="00ED654F" w:rsidP="00D12FDA">
      <w:pPr>
        <w:numPr>
          <w:ilvl w:val="0"/>
          <w:numId w:val="24"/>
        </w:numPr>
        <w:spacing w:after="160" w:line="252" w:lineRule="auto"/>
        <w:jc w:val="both"/>
        <w:rPr>
          <w:rFonts w:ascii="Arial" w:hAnsi="Arial" w:cs="Arial"/>
          <w:sz w:val="20"/>
          <w:szCs w:val="20"/>
        </w:rPr>
      </w:pPr>
      <w:r w:rsidRPr="00DB7ECA">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DB7ECA" w:rsidRDefault="00ED654F" w:rsidP="00ED654F">
      <w:pPr>
        <w:spacing w:after="160" w:line="252" w:lineRule="auto"/>
        <w:jc w:val="both"/>
        <w:rPr>
          <w:rFonts w:ascii="Arial" w:hAnsi="Arial" w:cs="Arial"/>
          <w:sz w:val="20"/>
          <w:szCs w:val="20"/>
        </w:rPr>
      </w:pPr>
    </w:p>
    <w:p w14:paraId="2C9B4674" w14:textId="77777777" w:rsidR="00ED654F" w:rsidRPr="00DB7ECA"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DB7ECA" w:rsidRPr="00DB7ECA" w14:paraId="51A23539" w14:textId="77777777" w:rsidTr="00D455AA">
        <w:tc>
          <w:tcPr>
            <w:tcW w:w="3108" w:type="dxa"/>
          </w:tcPr>
          <w:p w14:paraId="5BEA96A6" w14:textId="77777777" w:rsidR="00ED654F" w:rsidRPr="00DB7ECA" w:rsidRDefault="00ED654F" w:rsidP="00ED654F">
            <w:pPr>
              <w:jc w:val="both"/>
              <w:rPr>
                <w:rFonts w:ascii="Arial" w:hAnsi="Arial" w:cs="Arial"/>
                <w:sz w:val="20"/>
                <w:szCs w:val="20"/>
              </w:rPr>
            </w:pPr>
          </w:p>
        </w:tc>
      </w:tr>
      <w:tr w:rsidR="00ED654F" w:rsidRPr="00DB7ECA" w14:paraId="0186D131" w14:textId="77777777" w:rsidTr="00D455AA">
        <w:tc>
          <w:tcPr>
            <w:tcW w:w="3108" w:type="dxa"/>
          </w:tcPr>
          <w:p w14:paraId="56E09A28" w14:textId="77777777" w:rsidR="00ED654F" w:rsidRPr="00DB7ECA" w:rsidRDefault="00ED654F" w:rsidP="00ED654F">
            <w:pPr>
              <w:jc w:val="both"/>
              <w:rPr>
                <w:rFonts w:ascii="Arial" w:hAnsi="Arial" w:cs="Arial"/>
                <w:sz w:val="20"/>
                <w:szCs w:val="20"/>
              </w:rPr>
            </w:pPr>
          </w:p>
        </w:tc>
      </w:tr>
    </w:tbl>
    <w:p w14:paraId="2C14046B"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DB7ECA"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DB7ECA" w:rsidRDefault="00ED654F" w:rsidP="00ED654F">
      <w:pPr>
        <w:autoSpaceDE w:val="0"/>
        <w:autoSpaceDN w:val="0"/>
        <w:adjustRightInd w:val="0"/>
        <w:spacing w:before="120"/>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w:t>
      </w:r>
    </w:p>
    <w:p w14:paraId="5AFE0650" w14:textId="77777777" w:rsidR="00ED654F" w:rsidRPr="00DB7ECA" w:rsidRDefault="00ED654F" w:rsidP="00832598">
      <w:pPr>
        <w:autoSpaceDE w:val="0"/>
        <w:autoSpaceDN w:val="0"/>
        <w:adjustRightInd w:val="0"/>
        <w:jc w:val="both"/>
        <w:rPr>
          <w:rFonts w:ascii="Arial" w:hAnsi="Arial" w:cs="Arial"/>
          <w:sz w:val="20"/>
          <w:szCs w:val="20"/>
        </w:rPr>
      </w:pPr>
    </w:p>
    <w:p w14:paraId="0B319B23" w14:textId="77777777" w:rsidR="00832598" w:rsidRPr="00DB7ECA" w:rsidRDefault="00832598" w:rsidP="00832598">
      <w:pPr>
        <w:autoSpaceDE w:val="0"/>
        <w:autoSpaceDN w:val="0"/>
        <w:adjustRightInd w:val="0"/>
        <w:rPr>
          <w:rFonts w:ascii="Arial" w:hAnsi="Arial" w:cs="Arial"/>
          <w:b/>
          <w:sz w:val="20"/>
          <w:szCs w:val="20"/>
        </w:rPr>
      </w:pPr>
    </w:p>
    <w:p w14:paraId="09193A4D" w14:textId="77777777" w:rsidR="00832598" w:rsidRPr="00DB7ECA" w:rsidRDefault="00832598" w:rsidP="00832598">
      <w:pPr>
        <w:autoSpaceDE w:val="0"/>
        <w:autoSpaceDN w:val="0"/>
        <w:adjustRightInd w:val="0"/>
        <w:rPr>
          <w:rFonts w:ascii="Arial" w:hAnsi="Arial" w:cs="Arial"/>
          <w:b/>
          <w:sz w:val="20"/>
          <w:szCs w:val="20"/>
        </w:rPr>
      </w:pPr>
    </w:p>
    <w:p w14:paraId="5E549C1E" w14:textId="77777777" w:rsidR="00283CC0" w:rsidRPr="00DB7ECA" w:rsidRDefault="00283CC0" w:rsidP="00832598">
      <w:pPr>
        <w:autoSpaceDE w:val="0"/>
        <w:autoSpaceDN w:val="0"/>
        <w:adjustRightInd w:val="0"/>
        <w:rPr>
          <w:rFonts w:ascii="Arial" w:hAnsi="Arial" w:cs="Arial"/>
          <w:b/>
          <w:sz w:val="20"/>
          <w:szCs w:val="20"/>
        </w:rPr>
      </w:pPr>
    </w:p>
    <w:p w14:paraId="6EF61E6F" w14:textId="77777777" w:rsidR="00283CC0" w:rsidRPr="00DB7ECA" w:rsidRDefault="00283CC0" w:rsidP="00832598">
      <w:pPr>
        <w:autoSpaceDE w:val="0"/>
        <w:autoSpaceDN w:val="0"/>
        <w:adjustRightInd w:val="0"/>
        <w:rPr>
          <w:rFonts w:ascii="Arial" w:hAnsi="Arial" w:cs="Arial"/>
          <w:b/>
          <w:sz w:val="20"/>
          <w:szCs w:val="20"/>
        </w:rPr>
      </w:pPr>
    </w:p>
    <w:p w14:paraId="72FA8BF8" w14:textId="77777777" w:rsidR="00283CC0" w:rsidRPr="00DB7ECA" w:rsidRDefault="00283CC0" w:rsidP="00832598">
      <w:pPr>
        <w:autoSpaceDE w:val="0"/>
        <w:autoSpaceDN w:val="0"/>
        <w:adjustRightInd w:val="0"/>
        <w:rPr>
          <w:rFonts w:ascii="Arial" w:hAnsi="Arial" w:cs="Arial"/>
          <w:b/>
          <w:sz w:val="20"/>
          <w:szCs w:val="20"/>
        </w:rPr>
      </w:pPr>
    </w:p>
    <w:p w14:paraId="5BCE9D34" w14:textId="77777777" w:rsidR="00ED654F" w:rsidRPr="00DB7ECA" w:rsidRDefault="00ED654F" w:rsidP="00832598">
      <w:pPr>
        <w:autoSpaceDE w:val="0"/>
        <w:autoSpaceDN w:val="0"/>
        <w:adjustRightInd w:val="0"/>
        <w:rPr>
          <w:rFonts w:ascii="Arial" w:hAnsi="Arial" w:cs="Arial"/>
          <w:b/>
          <w:sz w:val="20"/>
          <w:szCs w:val="20"/>
        </w:rPr>
      </w:pPr>
    </w:p>
    <w:p w14:paraId="2071B261" w14:textId="77777777" w:rsidR="00ED654F" w:rsidRPr="00DB7ECA" w:rsidRDefault="00ED654F" w:rsidP="00832598">
      <w:pPr>
        <w:autoSpaceDE w:val="0"/>
        <w:autoSpaceDN w:val="0"/>
        <w:adjustRightInd w:val="0"/>
        <w:rPr>
          <w:rFonts w:ascii="Arial" w:hAnsi="Arial" w:cs="Arial"/>
          <w:b/>
          <w:sz w:val="20"/>
          <w:szCs w:val="20"/>
        </w:rPr>
      </w:pPr>
    </w:p>
    <w:p w14:paraId="44D4E896" w14:textId="77777777" w:rsidR="00ED654F" w:rsidRPr="00DB7ECA" w:rsidRDefault="00ED654F" w:rsidP="00832598">
      <w:pPr>
        <w:autoSpaceDE w:val="0"/>
        <w:autoSpaceDN w:val="0"/>
        <w:adjustRightInd w:val="0"/>
        <w:rPr>
          <w:rFonts w:ascii="Arial" w:hAnsi="Arial" w:cs="Arial"/>
          <w:b/>
          <w:sz w:val="20"/>
          <w:szCs w:val="20"/>
        </w:rPr>
      </w:pPr>
    </w:p>
    <w:p w14:paraId="36EBA8EC" w14:textId="77777777" w:rsidR="00ED654F" w:rsidRPr="00DB7ECA" w:rsidRDefault="00ED654F" w:rsidP="00832598">
      <w:pPr>
        <w:autoSpaceDE w:val="0"/>
        <w:autoSpaceDN w:val="0"/>
        <w:adjustRightInd w:val="0"/>
        <w:rPr>
          <w:rFonts w:ascii="Arial" w:hAnsi="Arial" w:cs="Arial"/>
          <w:b/>
          <w:sz w:val="20"/>
          <w:szCs w:val="20"/>
        </w:rPr>
      </w:pPr>
    </w:p>
    <w:p w14:paraId="09BC24D4" w14:textId="26C50147" w:rsidR="00ED654F" w:rsidRPr="00DB7ECA" w:rsidRDefault="005A607C" w:rsidP="00832598">
      <w:pPr>
        <w:autoSpaceDE w:val="0"/>
        <w:autoSpaceDN w:val="0"/>
        <w:adjustRightInd w:val="0"/>
        <w:rPr>
          <w:rFonts w:ascii="Arial" w:hAnsi="Arial" w:cs="Arial"/>
          <w:b/>
          <w:sz w:val="20"/>
          <w:szCs w:val="20"/>
        </w:rPr>
      </w:pPr>
      <w:r w:rsidRPr="00DB7ECA">
        <w:rPr>
          <w:rFonts w:ascii="Arial" w:hAnsi="Arial" w:cs="Arial"/>
          <w:b/>
          <w:sz w:val="20"/>
          <w:szCs w:val="20"/>
        </w:rPr>
        <w:t>Obrazec 4</w:t>
      </w:r>
    </w:p>
    <w:p w14:paraId="0D6EB435" w14:textId="77777777" w:rsidR="00ED654F" w:rsidRPr="00DB7ECA" w:rsidRDefault="00ED654F" w:rsidP="00832598">
      <w:pPr>
        <w:autoSpaceDE w:val="0"/>
        <w:autoSpaceDN w:val="0"/>
        <w:adjustRightInd w:val="0"/>
        <w:rPr>
          <w:rFonts w:ascii="Arial" w:hAnsi="Arial" w:cs="Arial"/>
          <w:b/>
          <w:sz w:val="20"/>
          <w:szCs w:val="20"/>
        </w:rPr>
      </w:pPr>
    </w:p>
    <w:p w14:paraId="2CA1211E" w14:textId="77777777" w:rsidR="00ED654F" w:rsidRPr="00DB7ECA" w:rsidRDefault="00ED654F" w:rsidP="00832598">
      <w:pPr>
        <w:autoSpaceDE w:val="0"/>
        <w:autoSpaceDN w:val="0"/>
        <w:adjustRightInd w:val="0"/>
        <w:rPr>
          <w:rFonts w:ascii="Arial" w:hAnsi="Arial" w:cs="Arial"/>
          <w:b/>
          <w:sz w:val="20"/>
          <w:szCs w:val="20"/>
        </w:rPr>
      </w:pPr>
    </w:p>
    <w:p w14:paraId="3C8043C2" w14:textId="77777777" w:rsidR="00ED654F" w:rsidRPr="00DB7ECA" w:rsidRDefault="00ED654F" w:rsidP="00832598">
      <w:pPr>
        <w:autoSpaceDE w:val="0"/>
        <w:autoSpaceDN w:val="0"/>
        <w:adjustRightInd w:val="0"/>
        <w:rPr>
          <w:rFonts w:ascii="Arial" w:hAnsi="Arial" w:cs="Arial"/>
          <w:b/>
          <w:sz w:val="20"/>
          <w:szCs w:val="20"/>
        </w:rPr>
      </w:pPr>
    </w:p>
    <w:p w14:paraId="6B03FF70" w14:textId="77777777" w:rsidR="00ED654F" w:rsidRPr="00DB7ECA" w:rsidRDefault="00ED654F" w:rsidP="00832598">
      <w:pPr>
        <w:autoSpaceDE w:val="0"/>
        <w:autoSpaceDN w:val="0"/>
        <w:adjustRightInd w:val="0"/>
        <w:rPr>
          <w:rFonts w:ascii="Arial" w:hAnsi="Arial" w:cs="Arial"/>
          <w:b/>
          <w:sz w:val="20"/>
          <w:szCs w:val="20"/>
        </w:rPr>
      </w:pPr>
    </w:p>
    <w:p w14:paraId="16DB2C69" w14:textId="77777777" w:rsidR="00ED654F" w:rsidRPr="00DB7ECA" w:rsidRDefault="00ED654F" w:rsidP="00ED654F">
      <w:pPr>
        <w:keepNext/>
        <w:keepLines/>
        <w:spacing w:line="200" w:lineRule="atLeast"/>
        <w:jc w:val="center"/>
        <w:outlineLvl w:val="1"/>
        <w:rPr>
          <w:rFonts w:ascii="Arial" w:hAnsi="Arial" w:cs="Arial"/>
          <w:b/>
          <w:sz w:val="20"/>
          <w:szCs w:val="20"/>
        </w:rPr>
      </w:pPr>
      <w:bookmarkStart w:id="9" w:name="_Toc127426863"/>
      <w:r w:rsidRPr="00DB7ECA">
        <w:rPr>
          <w:rFonts w:ascii="Arial" w:hAnsi="Arial" w:cs="Arial"/>
          <w:b/>
          <w:sz w:val="20"/>
          <w:szCs w:val="20"/>
        </w:rPr>
        <w:t>Izjava o letnem prometu</w:t>
      </w:r>
      <w:bookmarkEnd w:id="9"/>
    </w:p>
    <w:p w14:paraId="714365D9" w14:textId="77777777" w:rsidR="00ED654F" w:rsidRPr="00DB7ECA" w:rsidRDefault="00ED654F" w:rsidP="00ED654F">
      <w:pPr>
        <w:spacing w:before="120"/>
        <w:jc w:val="both"/>
        <w:rPr>
          <w:rFonts w:ascii="Arial" w:hAnsi="Arial" w:cs="Arial"/>
          <w:sz w:val="20"/>
          <w:szCs w:val="20"/>
        </w:rPr>
      </w:pPr>
    </w:p>
    <w:p w14:paraId="41A72E64" w14:textId="77777777" w:rsidR="00ED654F" w:rsidRPr="00DB7ECA" w:rsidRDefault="00ED654F" w:rsidP="00ED654F">
      <w:pPr>
        <w:spacing w:before="120"/>
        <w:jc w:val="center"/>
        <w:rPr>
          <w:rFonts w:ascii="Arial" w:hAnsi="Arial" w:cs="Arial"/>
          <w:sz w:val="20"/>
          <w:szCs w:val="20"/>
        </w:rPr>
      </w:pPr>
    </w:p>
    <w:p w14:paraId="45AB9635" w14:textId="4A631DF4" w:rsidR="00ED654F" w:rsidRPr="00DB7ECA" w:rsidRDefault="00ED654F" w:rsidP="00ED654F">
      <w:pPr>
        <w:spacing w:before="120"/>
        <w:jc w:val="center"/>
        <w:rPr>
          <w:rFonts w:ascii="Arial" w:hAnsi="Arial" w:cs="Arial"/>
          <w:sz w:val="20"/>
          <w:szCs w:val="20"/>
        </w:rPr>
      </w:pPr>
      <w:r w:rsidRPr="00DB7ECA">
        <w:rPr>
          <w:rFonts w:ascii="Arial" w:hAnsi="Arial" w:cs="Arial"/>
          <w:sz w:val="20"/>
          <w:szCs w:val="20"/>
        </w:rPr>
        <w:t>Javno naročilo: »</w:t>
      </w:r>
      <w:r w:rsidR="005A607C" w:rsidRPr="00DB7ECA">
        <w:rPr>
          <w:rFonts w:ascii="Arial" w:hAnsi="Arial" w:cs="Arial"/>
          <w:b/>
          <w:sz w:val="20"/>
          <w:szCs w:val="20"/>
        </w:rPr>
        <w:t>Popravilo IGBT modulov</w:t>
      </w:r>
      <w:r w:rsidRPr="00DB7ECA">
        <w:rPr>
          <w:rFonts w:ascii="Arial" w:hAnsi="Arial" w:cs="Arial"/>
          <w:sz w:val="20"/>
          <w:szCs w:val="20"/>
        </w:rPr>
        <w:t>«</w:t>
      </w:r>
    </w:p>
    <w:p w14:paraId="62AE4DF6" w14:textId="77777777" w:rsidR="00ED654F" w:rsidRPr="00DB7ECA" w:rsidRDefault="00ED654F" w:rsidP="00ED654F">
      <w:pPr>
        <w:spacing w:before="120" w:line="23" w:lineRule="atLeast"/>
        <w:jc w:val="both"/>
        <w:rPr>
          <w:rFonts w:ascii="Arial" w:hAnsi="Arial" w:cs="Arial"/>
          <w:sz w:val="20"/>
          <w:szCs w:val="20"/>
        </w:rPr>
      </w:pPr>
    </w:p>
    <w:p w14:paraId="53F1C6FC" w14:textId="77777777" w:rsidR="00ED654F" w:rsidRPr="00DB7ECA" w:rsidRDefault="00ED654F" w:rsidP="00ED654F">
      <w:pPr>
        <w:keepNext/>
        <w:spacing w:before="240" w:after="60" w:line="23" w:lineRule="atLeast"/>
        <w:jc w:val="both"/>
        <w:rPr>
          <w:rFonts w:ascii="Arial" w:hAnsi="Arial" w:cs="Arial"/>
          <w:sz w:val="20"/>
          <w:szCs w:val="20"/>
        </w:rPr>
      </w:pPr>
    </w:p>
    <w:p w14:paraId="7D6B8B9B"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Ponudnik (in partnerji skupnega nastopa v primeru skupne izvedbe javnega naročila):</w:t>
      </w:r>
    </w:p>
    <w:p w14:paraId="21D7C640" w14:textId="77777777" w:rsidR="00ED654F" w:rsidRPr="00DB7ECA" w:rsidRDefault="00ED654F" w:rsidP="00ED654F">
      <w:pPr>
        <w:spacing w:before="120" w:line="23" w:lineRule="atLeast"/>
        <w:jc w:val="both"/>
        <w:rPr>
          <w:rFonts w:ascii="Arial" w:hAnsi="Arial" w:cs="Arial"/>
          <w:sz w:val="20"/>
          <w:szCs w:val="20"/>
        </w:rPr>
      </w:pPr>
    </w:p>
    <w:p w14:paraId="6DDD5259" w14:textId="77777777" w:rsidR="00ED654F" w:rsidRPr="00DB7ECA" w:rsidRDefault="00ED654F" w:rsidP="00ED654F">
      <w:pPr>
        <w:spacing w:before="120" w:line="23" w:lineRule="atLeast"/>
        <w:jc w:val="both"/>
        <w:rPr>
          <w:rFonts w:ascii="Arial" w:hAnsi="Arial" w:cs="Arial"/>
          <w:sz w:val="20"/>
          <w:szCs w:val="20"/>
        </w:rPr>
      </w:pPr>
      <w:r w:rsidRPr="00DB7ECA">
        <w:rPr>
          <w:rFonts w:ascii="Arial" w:hAnsi="Arial" w:cs="Arial"/>
          <w:sz w:val="20"/>
          <w:szCs w:val="20"/>
        </w:rPr>
        <w:t>_________________________________________________________</w:t>
      </w:r>
    </w:p>
    <w:p w14:paraId="5EAD1D03" w14:textId="77777777" w:rsidR="00ED654F" w:rsidRPr="00DB7ECA" w:rsidRDefault="00ED654F" w:rsidP="00ED654F">
      <w:pPr>
        <w:spacing w:before="120" w:line="23" w:lineRule="atLeast"/>
        <w:ind w:firstLine="284"/>
        <w:rPr>
          <w:rFonts w:ascii="Arial" w:hAnsi="Arial" w:cs="Arial"/>
          <w:sz w:val="20"/>
          <w:szCs w:val="20"/>
        </w:rPr>
      </w:pPr>
    </w:p>
    <w:p w14:paraId="323EDF85" w14:textId="77777777" w:rsidR="00ED654F" w:rsidRPr="00DB7ECA" w:rsidRDefault="00ED654F" w:rsidP="00ED654F">
      <w:pPr>
        <w:spacing w:before="120" w:line="23" w:lineRule="atLeast"/>
        <w:ind w:firstLine="284"/>
        <w:rPr>
          <w:rFonts w:ascii="Arial" w:hAnsi="Arial" w:cs="Arial"/>
          <w:sz w:val="20"/>
          <w:szCs w:val="20"/>
        </w:rPr>
      </w:pPr>
    </w:p>
    <w:p w14:paraId="3111CC95" w14:textId="77777777" w:rsidR="00ED654F" w:rsidRPr="00DB7ECA" w:rsidRDefault="00ED654F" w:rsidP="00ED654F">
      <w:pPr>
        <w:keepNext/>
        <w:spacing w:before="240" w:after="60" w:line="23" w:lineRule="atLeast"/>
        <w:jc w:val="center"/>
        <w:rPr>
          <w:rFonts w:ascii="Arial" w:hAnsi="Arial" w:cs="Arial"/>
          <w:b/>
          <w:sz w:val="20"/>
          <w:szCs w:val="20"/>
        </w:rPr>
      </w:pPr>
      <w:bookmarkStart w:id="10" w:name="_Toc206298270"/>
      <w:r w:rsidRPr="00DB7ECA">
        <w:rPr>
          <w:rFonts w:ascii="Arial" w:hAnsi="Arial" w:cs="Arial"/>
          <w:b/>
          <w:sz w:val="20"/>
          <w:szCs w:val="20"/>
        </w:rPr>
        <w:t>I Z J A V A</w:t>
      </w:r>
      <w:bookmarkEnd w:id="10"/>
    </w:p>
    <w:p w14:paraId="12E22CC0" w14:textId="77777777" w:rsidR="00ED654F" w:rsidRPr="00DB7ECA" w:rsidRDefault="00ED654F" w:rsidP="00ED654F">
      <w:pPr>
        <w:spacing w:before="120" w:line="23" w:lineRule="atLeast"/>
        <w:ind w:firstLine="284"/>
        <w:rPr>
          <w:rFonts w:ascii="Arial" w:hAnsi="Arial" w:cs="Arial"/>
          <w:sz w:val="20"/>
          <w:szCs w:val="20"/>
        </w:rPr>
      </w:pPr>
    </w:p>
    <w:p w14:paraId="09DB7335" w14:textId="77777777" w:rsidR="00ED654F" w:rsidRPr="00DB7ECA" w:rsidRDefault="00ED654F" w:rsidP="00ED654F">
      <w:pPr>
        <w:spacing w:before="120" w:line="23" w:lineRule="atLeast"/>
        <w:ind w:firstLine="284"/>
        <w:rPr>
          <w:rFonts w:ascii="Arial" w:hAnsi="Arial" w:cs="Arial"/>
          <w:sz w:val="20"/>
          <w:szCs w:val="20"/>
        </w:rPr>
      </w:pPr>
    </w:p>
    <w:p w14:paraId="42DF673C" w14:textId="77777777" w:rsidR="00ED654F" w:rsidRPr="00DB7ECA" w:rsidRDefault="00ED654F" w:rsidP="00ED654F">
      <w:pPr>
        <w:spacing w:before="120" w:line="23" w:lineRule="atLeast"/>
        <w:ind w:firstLine="284"/>
        <w:rPr>
          <w:rFonts w:ascii="Arial" w:hAnsi="Arial" w:cs="Arial"/>
          <w:sz w:val="20"/>
          <w:szCs w:val="20"/>
        </w:rPr>
      </w:pPr>
    </w:p>
    <w:p w14:paraId="0F883E5E" w14:textId="77777777" w:rsidR="00ED654F" w:rsidRPr="00DB7ECA" w:rsidRDefault="00ED654F" w:rsidP="00ED654F">
      <w:pPr>
        <w:spacing w:before="120" w:line="23" w:lineRule="atLeast"/>
        <w:ind w:firstLine="284"/>
        <w:rPr>
          <w:rFonts w:ascii="Arial" w:hAnsi="Arial" w:cs="Arial"/>
          <w:sz w:val="20"/>
          <w:szCs w:val="20"/>
        </w:rPr>
      </w:pPr>
      <w:r w:rsidRPr="00DB7ECA">
        <w:rPr>
          <w:rFonts w:ascii="Arial" w:hAnsi="Arial" w:cs="Arial"/>
          <w:sz w:val="20"/>
          <w:szCs w:val="20"/>
        </w:rPr>
        <w:t>Vpisati letni promet  podjetja v milijon EUR .</w:t>
      </w:r>
    </w:p>
    <w:p w14:paraId="78CD6041" w14:textId="77777777" w:rsidR="00ED654F" w:rsidRPr="00DB7ECA"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DB7ECA" w:rsidRPr="00DB7ECA"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015C952C" w:rsidR="00867424" w:rsidRPr="00DB7ECA" w:rsidRDefault="00867424" w:rsidP="00D455AA">
            <w:pPr>
              <w:spacing w:before="120" w:line="23" w:lineRule="atLeast"/>
              <w:jc w:val="center"/>
              <w:rPr>
                <w:rFonts w:ascii="Arial" w:hAnsi="Arial" w:cs="Arial"/>
                <w:strike/>
                <w:sz w:val="20"/>
                <w:szCs w:val="20"/>
              </w:rPr>
            </w:pPr>
            <w:r w:rsidRPr="00DB7ECA">
              <w:rPr>
                <w:rFonts w:ascii="Arial" w:hAnsi="Arial" w:cs="Arial"/>
                <w:sz w:val="20"/>
                <w:szCs w:val="20"/>
              </w:rPr>
              <w:t>202</w:t>
            </w:r>
            <w:r w:rsidR="0035751D" w:rsidRPr="00DB7ECA">
              <w:rPr>
                <w:rFonts w:ascii="Arial" w:hAnsi="Arial" w:cs="Arial"/>
                <w:sz w:val="20"/>
                <w:szCs w:val="20"/>
              </w:rPr>
              <w:t>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629917B2"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46A8B89"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202</w:t>
            </w:r>
            <w:r w:rsidR="0035751D" w:rsidRPr="00DB7ECA">
              <w:rPr>
                <w:rFonts w:ascii="Arial" w:hAnsi="Arial" w:cs="Arial"/>
                <w:sz w:val="20"/>
                <w:szCs w:val="20"/>
              </w:rPr>
              <w:t>2</w:t>
            </w:r>
          </w:p>
        </w:tc>
      </w:tr>
      <w:tr w:rsidR="00DB7ECA" w:rsidRPr="00DB7ECA"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DB7ECA" w:rsidRDefault="00867424" w:rsidP="00D455AA">
            <w:pPr>
              <w:spacing w:before="120" w:line="23" w:lineRule="atLeast"/>
              <w:jc w:val="center"/>
              <w:rPr>
                <w:rFonts w:ascii="Arial" w:hAnsi="Arial" w:cs="Arial"/>
                <w:sz w:val="20"/>
                <w:szCs w:val="20"/>
              </w:rPr>
            </w:pPr>
            <w:r w:rsidRPr="00DB7ECA">
              <w:rPr>
                <w:rFonts w:ascii="Arial" w:hAnsi="Arial" w:cs="Arial"/>
                <w:sz w:val="20"/>
                <w:szCs w:val="20"/>
              </w:rPr>
              <w:t>Skupaj</w:t>
            </w:r>
          </w:p>
          <w:p w14:paraId="6F8A52AE" w14:textId="77777777" w:rsidR="00867424" w:rsidRPr="00DB7ECA"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DB7ECA"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DB7ECA" w:rsidRDefault="00867424" w:rsidP="00D455AA">
            <w:pPr>
              <w:spacing w:before="120" w:line="23" w:lineRule="atLeast"/>
              <w:rPr>
                <w:rFonts w:ascii="Arial" w:hAnsi="Arial" w:cs="Arial"/>
                <w:sz w:val="20"/>
                <w:szCs w:val="20"/>
              </w:rPr>
            </w:pPr>
          </w:p>
        </w:tc>
      </w:tr>
    </w:tbl>
    <w:p w14:paraId="2AAB65D3" w14:textId="77777777" w:rsidR="00ED654F" w:rsidRPr="00DB7ECA" w:rsidRDefault="00ED654F" w:rsidP="00ED654F">
      <w:pPr>
        <w:spacing w:before="120" w:line="23" w:lineRule="atLeast"/>
        <w:ind w:firstLine="284"/>
        <w:rPr>
          <w:rFonts w:ascii="Arial" w:hAnsi="Arial" w:cs="Arial"/>
          <w:sz w:val="20"/>
          <w:szCs w:val="20"/>
        </w:rPr>
      </w:pPr>
    </w:p>
    <w:p w14:paraId="0C6E109E" w14:textId="77777777" w:rsidR="00ED654F" w:rsidRPr="00DB7ECA" w:rsidRDefault="00ED654F" w:rsidP="00ED654F">
      <w:pPr>
        <w:spacing w:before="120" w:line="23" w:lineRule="atLeast"/>
        <w:ind w:firstLine="284"/>
        <w:rPr>
          <w:rFonts w:ascii="Arial" w:hAnsi="Arial" w:cs="Arial"/>
          <w:sz w:val="20"/>
          <w:szCs w:val="20"/>
        </w:rPr>
      </w:pPr>
    </w:p>
    <w:p w14:paraId="78A077D0" w14:textId="7C8F73B2" w:rsidR="00ED654F" w:rsidRPr="00DB7ECA" w:rsidRDefault="00ED654F" w:rsidP="005A607C">
      <w:pPr>
        <w:spacing w:before="120" w:line="23" w:lineRule="atLeast"/>
        <w:ind w:firstLine="284"/>
        <w:rPr>
          <w:rFonts w:ascii="Arial" w:hAnsi="Arial" w:cs="Arial"/>
          <w:sz w:val="20"/>
          <w:szCs w:val="20"/>
        </w:rPr>
      </w:pPr>
      <w:r w:rsidRPr="00DB7ECA">
        <w:rPr>
          <w:rFonts w:ascii="Arial" w:hAnsi="Arial" w:cs="Arial"/>
          <w:sz w:val="20"/>
          <w:szCs w:val="20"/>
        </w:rPr>
        <w:t xml:space="preserve">Povprečni letni promet v poslovnih letih </w:t>
      </w:r>
      <w:r w:rsidR="0035751D" w:rsidRPr="00DB7ECA">
        <w:rPr>
          <w:rFonts w:ascii="Arial" w:hAnsi="Arial" w:cs="Arial"/>
          <w:sz w:val="20"/>
          <w:szCs w:val="20"/>
        </w:rPr>
        <w:t>od 2020 do 2022</w:t>
      </w:r>
      <w:r w:rsidRPr="00DB7ECA">
        <w:rPr>
          <w:rFonts w:ascii="Arial" w:hAnsi="Arial" w:cs="Arial"/>
          <w:sz w:val="20"/>
          <w:szCs w:val="20"/>
        </w:rPr>
        <w:t xml:space="preserve"> znaša _______________ EUR.</w:t>
      </w:r>
    </w:p>
    <w:p w14:paraId="3F2171EE" w14:textId="77777777" w:rsidR="00ED654F" w:rsidRPr="00DB7ECA"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DB7ECA" w:rsidRPr="00DB7ECA" w14:paraId="6E648D39" w14:textId="77777777" w:rsidTr="00D455AA">
        <w:tc>
          <w:tcPr>
            <w:tcW w:w="3108" w:type="dxa"/>
          </w:tcPr>
          <w:p w14:paraId="011C8B9C"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Datum:</w:t>
            </w:r>
          </w:p>
          <w:p w14:paraId="3F249279" w14:textId="77777777" w:rsidR="00ED654F" w:rsidRPr="00DB7ECA" w:rsidRDefault="00ED654F" w:rsidP="00ED654F">
            <w:pPr>
              <w:jc w:val="both"/>
              <w:rPr>
                <w:rFonts w:ascii="Arial" w:hAnsi="Arial" w:cs="Arial"/>
                <w:sz w:val="20"/>
                <w:szCs w:val="20"/>
              </w:rPr>
            </w:pPr>
          </w:p>
        </w:tc>
        <w:tc>
          <w:tcPr>
            <w:tcW w:w="3109" w:type="dxa"/>
          </w:tcPr>
          <w:p w14:paraId="79140BA3"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Žig</w:t>
            </w:r>
          </w:p>
          <w:p w14:paraId="110F7629" w14:textId="77777777" w:rsidR="00ED654F" w:rsidRPr="00DB7ECA" w:rsidRDefault="00ED654F" w:rsidP="00ED654F">
            <w:pPr>
              <w:jc w:val="both"/>
              <w:rPr>
                <w:rFonts w:ascii="Arial" w:hAnsi="Arial" w:cs="Arial"/>
                <w:sz w:val="20"/>
                <w:szCs w:val="20"/>
              </w:rPr>
            </w:pPr>
          </w:p>
        </w:tc>
        <w:tc>
          <w:tcPr>
            <w:tcW w:w="3109" w:type="dxa"/>
          </w:tcPr>
          <w:p w14:paraId="1934C5CF" w14:textId="77777777" w:rsidR="00ED654F" w:rsidRPr="00DB7ECA" w:rsidRDefault="00ED654F" w:rsidP="00ED654F">
            <w:pPr>
              <w:jc w:val="both"/>
              <w:rPr>
                <w:rFonts w:ascii="Arial" w:hAnsi="Arial" w:cs="Arial"/>
                <w:sz w:val="20"/>
                <w:szCs w:val="20"/>
              </w:rPr>
            </w:pPr>
            <w:r w:rsidRPr="00DB7ECA">
              <w:rPr>
                <w:rFonts w:ascii="Arial" w:hAnsi="Arial" w:cs="Arial"/>
                <w:sz w:val="20"/>
                <w:szCs w:val="20"/>
              </w:rPr>
              <w:t>(ime in priimek)</w:t>
            </w:r>
          </w:p>
          <w:p w14:paraId="1895518C" w14:textId="77777777" w:rsidR="00ED654F" w:rsidRPr="00DB7ECA" w:rsidRDefault="00ED654F" w:rsidP="00ED654F">
            <w:pPr>
              <w:jc w:val="both"/>
              <w:rPr>
                <w:rFonts w:ascii="Arial" w:hAnsi="Arial" w:cs="Arial"/>
                <w:sz w:val="20"/>
                <w:szCs w:val="20"/>
              </w:rPr>
            </w:pPr>
          </w:p>
          <w:p w14:paraId="336615F1" w14:textId="77777777" w:rsidR="00ED654F" w:rsidRPr="00DB7ECA" w:rsidRDefault="00ED654F" w:rsidP="00ED654F">
            <w:pPr>
              <w:jc w:val="both"/>
              <w:rPr>
                <w:rFonts w:ascii="Arial" w:hAnsi="Arial" w:cs="Arial"/>
                <w:sz w:val="20"/>
                <w:szCs w:val="20"/>
              </w:rPr>
            </w:pPr>
          </w:p>
        </w:tc>
      </w:tr>
      <w:tr w:rsidR="00ED654F" w:rsidRPr="00DB7ECA" w14:paraId="6AEE043F" w14:textId="77777777" w:rsidTr="00D455AA">
        <w:tc>
          <w:tcPr>
            <w:tcW w:w="3108" w:type="dxa"/>
          </w:tcPr>
          <w:p w14:paraId="228AB946" w14:textId="77777777" w:rsidR="00ED654F" w:rsidRPr="00DB7ECA" w:rsidRDefault="00ED654F" w:rsidP="00ED654F">
            <w:pPr>
              <w:jc w:val="both"/>
              <w:rPr>
                <w:rFonts w:ascii="Arial" w:hAnsi="Arial" w:cs="Arial"/>
                <w:sz w:val="20"/>
                <w:szCs w:val="20"/>
              </w:rPr>
            </w:pPr>
          </w:p>
        </w:tc>
        <w:tc>
          <w:tcPr>
            <w:tcW w:w="3109" w:type="dxa"/>
          </w:tcPr>
          <w:p w14:paraId="3EF265C2" w14:textId="77777777" w:rsidR="00ED654F" w:rsidRPr="00DB7ECA" w:rsidRDefault="00ED654F" w:rsidP="00ED654F">
            <w:pPr>
              <w:jc w:val="both"/>
              <w:rPr>
                <w:rFonts w:ascii="Arial" w:hAnsi="Arial" w:cs="Arial"/>
                <w:sz w:val="20"/>
                <w:szCs w:val="20"/>
              </w:rPr>
            </w:pPr>
          </w:p>
        </w:tc>
        <w:tc>
          <w:tcPr>
            <w:tcW w:w="3109" w:type="dxa"/>
          </w:tcPr>
          <w:p w14:paraId="74368735" w14:textId="77777777" w:rsidR="00ED654F" w:rsidRPr="00DB7ECA" w:rsidRDefault="00ED654F" w:rsidP="00ED654F">
            <w:pPr>
              <w:spacing w:before="120"/>
              <w:rPr>
                <w:rFonts w:ascii="Arial" w:hAnsi="Arial" w:cs="Arial"/>
                <w:sz w:val="20"/>
                <w:szCs w:val="20"/>
              </w:rPr>
            </w:pPr>
            <w:r w:rsidRPr="00DB7ECA">
              <w:rPr>
                <w:rFonts w:ascii="Arial" w:hAnsi="Arial" w:cs="Arial"/>
                <w:sz w:val="20"/>
                <w:szCs w:val="20"/>
              </w:rPr>
              <w:t>Podpis:</w:t>
            </w:r>
          </w:p>
        </w:tc>
      </w:tr>
    </w:tbl>
    <w:p w14:paraId="4825D8CD" w14:textId="77777777" w:rsidR="00ED654F" w:rsidRPr="00DB7ECA" w:rsidRDefault="00ED654F" w:rsidP="00ED654F">
      <w:pPr>
        <w:spacing w:before="120" w:line="23" w:lineRule="atLeast"/>
        <w:ind w:firstLine="284"/>
        <w:rPr>
          <w:rFonts w:ascii="Arial" w:hAnsi="Arial" w:cs="Arial"/>
          <w:sz w:val="20"/>
          <w:szCs w:val="20"/>
        </w:rPr>
      </w:pPr>
    </w:p>
    <w:p w14:paraId="6EFB0A4F" w14:textId="77777777" w:rsidR="00ED654F" w:rsidRPr="00DB7ECA" w:rsidRDefault="00ED654F" w:rsidP="00ED654F">
      <w:pPr>
        <w:spacing w:before="120" w:line="23" w:lineRule="atLeast"/>
        <w:rPr>
          <w:rFonts w:ascii="Arial" w:hAnsi="Arial" w:cs="Arial"/>
          <w:sz w:val="20"/>
          <w:szCs w:val="20"/>
        </w:rPr>
      </w:pPr>
    </w:p>
    <w:p w14:paraId="2FC770BC" w14:textId="77777777" w:rsidR="00ED654F" w:rsidRPr="00DB7ECA" w:rsidRDefault="00ED654F" w:rsidP="00ED654F">
      <w:pPr>
        <w:spacing w:before="120"/>
        <w:jc w:val="both"/>
        <w:rPr>
          <w:rFonts w:ascii="Arial" w:hAnsi="Arial" w:cs="Arial"/>
          <w:sz w:val="20"/>
          <w:szCs w:val="20"/>
        </w:rPr>
      </w:pPr>
      <w:r w:rsidRPr="00DB7ECA">
        <w:rPr>
          <w:rFonts w:ascii="Arial" w:hAnsi="Arial" w:cs="Arial"/>
          <w:sz w:val="20"/>
          <w:szCs w:val="20"/>
        </w:rPr>
        <w:t>Obrazec morajo izpolniti in podpisati ponudnik, vsi partnerji v skupnem nastopu in vsi podizvajalci.</w:t>
      </w:r>
    </w:p>
    <w:p w14:paraId="136B4FA5" w14:textId="77777777" w:rsidR="00ED654F" w:rsidRPr="00DB7ECA" w:rsidRDefault="00ED654F" w:rsidP="00832598">
      <w:pPr>
        <w:autoSpaceDE w:val="0"/>
        <w:autoSpaceDN w:val="0"/>
        <w:adjustRightInd w:val="0"/>
        <w:rPr>
          <w:rFonts w:ascii="Arial" w:hAnsi="Arial" w:cs="Arial"/>
          <w:b/>
          <w:sz w:val="20"/>
          <w:szCs w:val="20"/>
        </w:rPr>
      </w:pPr>
    </w:p>
    <w:p w14:paraId="11DD8A3F" w14:textId="77777777" w:rsidR="00ED654F" w:rsidRPr="00DB7ECA" w:rsidRDefault="00ED654F" w:rsidP="00832598">
      <w:pPr>
        <w:autoSpaceDE w:val="0"/>
        <w:autoSpaceDN w:val="0"/>
        <w:adjustRightInd w:val="0"/>
        <w:rPr>
          <w:rFonts w:ascii="Arial" w:hAnsi="Arial" w:cs="Arial"/>
          <w:b/>
          <w:sz w:val="20"/>
          <w:szCs w:val="20"/>
        </w:rPr>
      </w:pPr>
    </w:p>
    <w:p w14:paraId="27DE525F" w14:textId="5F0C08AD" w:rsidR="003E2E91" w:rsidRPr="00DB7ECA" w:rsidRDefault="007124B4" w:rsidP="00F32528">
      <w:pPr>
        <w:pStyle w:val="Naslov2"/>
        <w:rPr>
          <w:i w:val="0"/>
          <w:sz w:val="20"/>
          <w:szCs w:val="20"/>
        </w:rPr>
      </w:pPr>
      <w:bookmarkStart w:id="11" w:name="_Toc532533798"/>
      <w:bookmarkStart w:id="12" w:name="_Toc57805098"/>
      <w:bookmarkStart w:id="13" w:name="_Toc127426864"/>
      <w:r w:rsidRPr="00DB7ECA">
        <w:rPr>
          <w:i w:val="0"/>
          <w:sz w:val="20"/>
          <w:szCs w:val="20"/>
        </w:rPr>
        <w:t>O</w:t>
      </w:r>
      <w:r w:rsidR="00A959CE" w:rsidRPr="00DB7ECA">
        <w:rPr>
          <w:i w:val="0"/>
          <w:sz w:val="20"/>
          <w:szCs w:val="20"/>
        </w:rPr>
        <w:t>brazec</w:t>
      </w:r>
      <w:r w:rsidR="006D4C1C" w:rsidRPr="00DB7ECA">
        <w:rPr>
          <w:i w:val="0"/>
          <w:sz w:val="20"/>
          <w:szCs w:val="20"/>
        </w:rPr>
        <w:t xml:space="preserve"> </w:t>
      </w:r>
      <w:bookmarkEnd w:id="11"/>
      <w:bookmarkEnd w:id="12"/>
      <w:r w:rsidR="00ED654F" w:rsidRPr="00DB7ECA">
        <w:rPr>
          <w:i w:val="0"/>
          <w:sz w:val="20"/>
          <w:szCs w:val="20"/>
        </w:rPr>
        <w:t>5</w:t>
      </w:r>
      <w:bookmarkEnd w:id="13"/>
    </w:p>
    <w:p w14:paraId="170ADB69" w14:textId="77777777" w:rsidR="003E2E91" w:rsidRPr="00DB7ECA" w:rsidRDefault="003E2E91" w:rsidP="007124B4">
      <w:pPr>
        <w:autoSpaceDE w:val="0"/>
        <w:autoSpaceDN w:val="0"/>
        <w:adjustRightInd w:val="0"/>
        <w:rPr>
          <w:rFonts w:ascii="Arial" w:hAnsi="Arial" w:cs="Arial"/>
          <w:b/>
          <w:sz w:val="20"/>
          <w:szCs w:val="20"/>
        </w:rPr>
      </w:pPr>
    </w:p>
    <w:p w14:paraId="168FF6E8" w14:textId="0EC5F427" w:rsidR="007124B4" w:rsidRPr="00DB7ECA" w:rsidRDefault="007124B4" w:rsidP="003E2E91">
      <w:pPr>
        <w:autoSpaceDE w:val="0"/>
        <w:autoSpaceDN w:val="0"/>
        <w:adjustRightInd w:val="0"/>
        <w:jc w:val="center"/>
        <w:rPr>
          <w:rFonts w:ascii="Arial" w:hAnsi="Arial" w:cs="Arial"/>
          <w:b/>
          <w:sz w:val="20"/>
          <w:szCs w:val="20"/>
        </w:rPr>
      </w:pPr>
      <w:bookmarkStart w:id="14" w:name="_Hlk52281782"/>
      <w:r w:rsidRPr="00DB7ECA">
        <w:rPr>
          <w:rFonts w:ascii="Arial" w:hAnsi="Arial" w:cs="Arial"/>
          <w:b/>
          <w:sz w:val="20"/>
          <w:szCs w:val="20"/>
        </w:rPr>
        <w:t xml:space="preserve">VZOREC </w:t>
      </w:r>
      <w:r w:rsidR="00B65CB5" w:rsidRPr="00DB7ECA">
        <w:rPr>
          <w:rFonts w:ascii="Arial" w:hAnsi="Arial" w:cs="Arial"/>
          <w:b/>
          <w:sz w:val="20"/>
          <w:szCs w:val="20"/>
        </w:rPr>
        <w:t>POGODBE</w:t>
      </w:r>
      <w:r w:rsidR="008C30C4" w:rsidRPr="00DB7ECA">
        <w:rPr>
          <w:rFonts w:ascii="Arial" w:hAnsi="Arial" w:cs="Arial"/>
          <w:b/>
          <w:sz w:val="20"/>
          <w:szCs w:val="20"/>
        </w:rPr>
        <w:t xml:space="preserve"> </w:t>
      </w:r>
    </w:p>
    <w:bookmarkEnd w:id="14"/>
    <w:p w14:paraId="2BFFD8C1" w14:textId="77777777" w:rsidR="00AB1DEE" w:rsidRPr="00DB7ECA" w:rsidRDefault="00AB1DEE" w:rsidP="00C70D64">
      <w:pPr>
        <w:autoSpaceDE w:val="0"/>
        <w:autoSpaceDN w:val="0"/>
        <w:adjustRightInd w:val="0"/>
        <w:jc w:val="both"/>
        <w:rPr>
          <w:rFonts w:ascii="Arial" w:hAnsi="Arial" w:cs="Arial"/>
          <w:b/>
          <w:sz w:val="20"/>
          <w:szCs w:val="20"/>
        </w:rPr>
      </w:pPr>
    </w:p>
    <w:p w14:paraId="0E8AC0A6" w14:textId="77777777" w:rsidR="00FF5597" w:rsidRPr="00DB7ECA" w:rsidRDefault="00FF5597" w:rsidP="00FF5597">
      <w:pPr>
        <w:spacing w:after="160" w:line="252" w:lineRule="auto"/>
        <w:jc w:val="both"/>
        <w:rPr>
          <w:rFonts w:ascii="Arial" w:hAnsi="Arial" w:cs="Arial"/>
          <w:sz w:val="20"/>
          <w:szCs w:val="20"/>
        </w:rPr>
      </w:pPr>
      <w:r w:rsidRPr="00DB7ECA">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DB7ECA" w:rsidRDefault="00FF5597" w:rsidP="00FF5597">
      <w:pPr>
        <w:rPr>
          <w:rFonts w:ascii="Arial" w:hAnsi="Arial" w:cs="Arial"/>
          <w:sz w:val="20"/>
          <w:szCs w:val="20"/>
        </w:rPr>
      </w:pPr>
      <w:r w:rsidRPr="00DB7ECA">
        <w:rPr>
          <w:rFonts w:ascii="Arial" w:hAnsi="Arial" w:cs="Arial"/>
          <w:sz w:val="20"/>
          <w:szCs w:val="20"/>
        </w:rPr>
        <w:t xml:space="preserve">in </w:t>
      </w:r>
    </w:p>
    <w:p w14:paraId="62E0329A" w14:textId="3567C414" w:rsidR="00FF5597" w:rsidRPr="00DB7ECA" w:rsidRDefault="00FF5597" w:rsidP="00FF5597">
      <w:pPr>
        <w:spacing w:before="120"/>
        <w:jc w:val="both"/>
        <w:rPr>
          <w:rFonts w:ascii="Arial" w:hAnsi="Arial" w:cs="Arial"/>
          <w:sz w:val="20"/>
          <w:szCs w:val="20"/>
        </w:rPr>
      </w:pPr>
      <w:r w:rsidRPr="00DB7ECA">
        <w:rPr>
          <w:rFonts w:ascii="Arial" w:hAnsi="Arial" w:cs="Arial"/>
          <w:sz w:val="20"/>
          <w:szCs w:val="20"/>
        </w:rPr>
        <w:t>…………………………………………………………………,</w:t>
      </w:r>
      <w:r w:rsidR="002A6D53" w:rsidRPr="00DB7ECA">
        <w:rPr>
          <w:rFonts w:ascii="Arial" w:hAnsi="Arial" w:cs="Arial"/>
          <w:sz w:val="20"/>
          <w:szCs w:val="20"/>
        </w:rPr>
        <w:t xml:space="preserve"> </w:t>
      </w:r>
      <w:r w:rsidRPr="00DB7ECA">
        <w:rPr>
          <w:rFonts w:ascii="Arial" w:hAnsi="Arial" w:cs="Arial"/>
          <w:sz w:val="20"/>
          <w:szCs w:val="20"/>
        </w:rPr>
        <w:t>Registrirano pri …………………………….,</w:t>
      </w:r>
      <w:r w:rsidR="002A6D53" w:rsidRPr="00DB7ECA">
        <w:rPr>
          <w:rFonts w:ascii="Arial" w:hAnsi="Arial" w:cs="Arial"/>
          <w:sz w:val="20"/>
          <w:szCs w:val="20"/>
        </w:rPr>
        <w:t xml:space="preserve"> Registrski vložek:…………………………</w:t>
      </w:r>
      <w:r w:rsidRPr="00DB7ECA">
        <w:rPr>
          <w:rFonts w:ascii="Arial" w:hAnsi="Arial" w:cs="Arial"/>
          <w:sz w:val="20"/>
          <w:szCs w:val="20"/>
        </w:rPr>
        <w:t xml:space="preserve"> Osnovni kapital:………………………………..,</w:t>
      </w:r>
      <w:r w:rsidR="002A6D53" w:rsidRPr="00DB7ECA">
        <w:rPr>
          <w:rFonts w:ascii="Arial" w:hAnsi="Arial" w:cs="Arial"/>
          <w:sz w:val="20"/>
          <w:szCs w:val="20"/>
        </w:rPr>
        <w:t xml:space="preserve"> TRR……………………………….</w:t>
      </w:r>
      <w:r w:rsidRPr="00DB7ECA">
        <w:rPr>
          <w:rFonts w:ascii="Arial" w:hAnsi="Arial" w:cs="Arial"/>
          <w:sz w:val="20"/>
          <w:szCs w:val="20"/>
        </w:rPr>
        <w:t>,</w:t>
      </w:r>
      <w:r w:rsidR="002A6D53" w:rsidRPr="00DB7ECA">
        <w:rPr>
          <w:rFonts w:ascii="Arial" w:hAnsi="Arial" w:cs="Arial"/>
          <w:sz w:val="20"/>
          <w:szCs w:val="20"/>
        </w:rPr>
        <w:t xml:space="preserve"> davčni zavezanec,</w:t>
      </w:r>
      <w:r w:rsidRPr="00DB7ECA">
        <w:rPr>
          <w:rFonts w:ascii="Arial" w:hAnsi="Arial" w:cs="Arial"/>
          <w:sz w:val="20"/>
          <w:szCs w:val="20"/>
        </w:rPr>
        <w:t xml:space="preserve"> Identifikacijska številka za DDV: ……………………., ki ga zastopa ………………………….</w:t>
      </w:r>
      <w:r w:rsidR="002A6D53" w:rsidRPr="00DB7ECA">
        <w:rPr>
          <w:rFonts w:ascii="Arial" w:hAnsi="Arial" w:cs="Arial"/>
          <w:sz w:val="20"/>
          <w:szCs w:val="20"/>
        </w:rPr>
        <w:t xml:space="preserve"> </w:t>
      </w:r>
      <w:r w:rsidRPr="00DB7ECA">
        <w:rPr>
          <w:rFonts w:ascii="Arial" w:hAnsi="Arial" w:cs="Arial"/>
          <w:sz w:val="20"/>
          <w:szCs w:val="20"/>
        </w:rPr>
        <w:t xml:space="preserve">(v nadaljnjem besedilu: IZVAJALEC) </w:t>
      </w:r>
    </w:p>
    <w:p w14:paraId="4E0227BE" w14:textId="77777777" w:rsidR="00FF5597" w:rsidRPr="00DB7ECA" w:rsidRDefault="00FF5597" w:rsidP="00FF5597">
      <w:pPr>
        <w:rPr>
          <w:rFonts w:ascii="Arial" w:hAnsi="Arial" w:cs="Arial"/>
          <w:sz w:val="20"/>
          <w:szCs w:val="20"/>
        </w:rPr>
      </w:pPr>
    </w:p>
    <w:p w14:paraId="43BB9025" w14:textId="77777777" w:rsidR="00FF5597" w:rsidRPr="00DB7ECA" w:rsidRDefault="00FF5597" w:rsidP="00FF5597">
      <w:pPr>
        <w:rPr>
          <w:rFonts w:ascii="Arial" w:hAnsi="Arial" w:cs="Arial"/>
          <w:sz w:val="20"/>
          <w:szCs w:val="20"/>
        </w:rPr>
      </w:pPr>
      <w:r w:rsidRPr="00DB7ECA">
        <w:rPr>
          <w:rFonts w:ascii="Arial" w:hAnsi="Arial" w:cs="Arial"/>
          <w:sz w:val="20"/>
          <w:szCs w:val="20"/>
        </w:rPr>
        <w:t>sklenejo naslednjo</w:t>
      </w:r>
    </w:p>
    <w:p w14:paraId="0D95B968" w14:textId="77777777" w:rsidR="00FF5597" w:rsidRPr="00DB7ECA" w:rsidRDefault="00FF5597" w:rsidP="00FF5597">
      <w:pPr>
        <w:rPr>
          <w:rFonts w:ascii="Arial" w:hAnsi="Arial" w:cs="Arial"/>
          <w:sz w:val="20"/>
          <w:szCs w:val="20"/>
        </w:rPr>
      </w:pPr>
    </w:p>
    <w:p w14:paraId="43F675B7" w14:textId="20215FDD" w:rsidR="00FF5597" w:rsidRPr="00DB7ECA" w:rsidRDefault="00FF5597" w:rsidP="00FF5597">
      <w:pPr>
        <w:spacing w:before="120"/>
        <w:jc w:val="center"/>
        <w:rPr>
          <w:rFonts w:ascii="Arial" w:hAnsi="Arial" w:cs="Arial"/>
          <w:b/>
          <w:sz w:val="20"/>
          <w:szCs w:val="20"/>
        </w:rPr>
      </w:pPr>
      <w:bookmarkStart w:id="15" w:name="_Toc381959638"/>
      <w:bookmarkStart w:id="16" w:name="_Toc386189390"/>
      <w:bookmarkStart w:id="17" w:name="_Toc445199913"/>
      <w:r w:rsidRPr="00DB7ECA">
        <w:rPr>
          <w:rFonts w:ascii="Arial" w:hAnsi="Arial" w:cs="Arial"/>
          <w:b/>
          <w:sz w:val="20"/>
          <w:szCs w:val="20"/>
        </w:rPr>
        <w:t>POGODBO NAB št.: __/2023/</w:t>
      </w:r>
      <w:bookmarkEnd w:id="15"/>
      <w:bookmarkEnd w:id="16"/>
      <w:r w:rsidRPr="00DB7ECA">
        <w:rPr>
          <w:rFonts w:ascii="Arial" w:hAnsi="Arial" w:cs="Arial"/>
          <w:b/>
          <w:sz w:val="20"/>
          <w:szCs w:val="20"/>
        </w:rPr>
        <w:t>0</w:t>
      </w:r>
      <w:bookmarkEnd w:id="17"/>
      <w:r w:rsidRPr="00DB7ECA">
        <w:rPr>
          <w:rFonts w:ascii="Arial" w:hAnsi="Arial" w:cs="Arial"/>
          <w:b/>
          <w:sz w:val="20"/>
          <w:szCs w:val="20"/>
        </w:rPr>
        <w:t>2</w:t>
      </w:r>
    </w:p>
    <w:p w14:paraId="610ECA64" w14:textId="77777777" w:rsidR="00FF5597" w:rsidRPr="00DB7ECA" w:rsidRDefault="00FF5597" w:rsidP="00FF5597">
      <w:pPr>
        <w:jc w:val="both"/>
        <w:rPr>
          <w:rFonts w:ascii="Arial" w:hAnsi="Arial" w:cs="Arial"/>
          <w:sz w:val="20"/>
          <w:szCs w:val="20"/>
        </w:rPr>
      </w:pPr>
    </w:p>
    <w:p w14:paraId="0F774129" w14:textId="64844C4A" w:rsidR="00FF5597" w:rsidRPr="00DB7ECA" w:rsidRDefault="00FF5597" w:rsidP="00FF5597">
      <w:pPr>
        <w:jc w:val="both"/>
        <w:rPr>
          <w:rFonts w:ascii="Arial" w:hAnsi="Arial" w:cs="Arial"/>
          <w:sz w:val="20"/>
          <w:szCs w:val="20"/>
        </w:rPr>
      </w:pPr>
      <w:r w:rsidRPr="00DB7ECA">
        <w:rPr>
          <w:rFonts w:ascii="Arial" w:hAnsi="Arial" w:cs="Arial"/>
          <w:sz w:val="20"/>
          <w:szCs w:val="20"/>
        </w:rPr>
        <w:t>Izvajalec je bil izbran kot najugodnejši ponudnik na podlagi izvedenega javnega naročila v skladu s 40. členom ZJN-3 »</w:t>
      </w:r>
      <w:r w:rsidR="00FC5677" w:rsidRPr="00DB7ECA">
        <w:rPr>
          <w:rFonts w:ascii="Arial" w:hAnsi="Arial" w:cs="Arial"/>
          <w:b/>
          <w:sz w:val="20"/>
          <w:szCs w:val="20"/>
        </w:rPr>
        <w:t>Popravilo IGBT modulov</w:t>
      </w:r>
      <w:r w:rsidRPr="00DB7ECA">
        <w:rPr>
          <w:rFonts w:ascii="Arial" w:hAnsi="Arial" w:cs="Arial"/>
          <w:sz w:val="20"/>
          <w:szCs w:val="20"/>
        </w:rPr>
        <w:t>«, objavljenega na Portalu javnih naročil, št. objave …………………………………………….. z dne………………………………………….</w:t>
      </w:r>
    </w:p>
    <w:p w14:paraId="6D0B8BC5" w14:textId="77777777" w:rsidR="00FF5597" w:rsidRPr="00DB7ECA" w:rsidRDefault="00FF5597" w:rsidP="00FF5597">
      <w:pPr>
        <w:tabs>
          <w:tab w:val="left" w:pos="6345"/>
        </w:tabs>
        <w:rPr>
          <w:rFonts w:ascii="Arial" w:hAnsi="Arial" w:cs="Arial"/>
          <w:sz w:val="20"/>
          <w:szCs w:val="20"/>
        </w:rPr>
      </w:pPr>
    </w:p>
    <w:p w14:paraId="6EFE0883" w14:textId="77777777" w:rsidR="00FF5597" w:rsidRPr="00DB7ECA" w:rsidRDefault="00FF5597" w:rsidP="00FF5597">
      <w:pPr>
        <w:tabs>
          <w:tab w:val="left" w:pos="6345"/>
        </w:tabs>
        <w:spacing w:before="120"/>
        <w:rPr>
          <w:rFonts w:ascii="Arial" w:hAnsi="Arial" w:cs="Arial"/>
          <w:b/>
          <w:sz w:val="20"/>
          <w:szCs w:val="20"/>
        </w:rPr>
      </w:pPr>
      <w:r w:rsidRPr="00DB7ECA">
        <w:rPr>
          <w:rFonts w:ascii="Arial" w:hAnsi="Arial" w:cs="Arial"/>
          <w:b/>
          <w:sz w:val="20"/>
          <w:szCs w:val="20"/>
        </w:rPr>
        <w:t>I. PREDMET POGODBE</w:t>
      </w:r>
    </w:p>
    <w:p w14:paraId="229984D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1. člen</w:t>
      </w:r>
    </w:p>
    <w:p w14:paraId="326D2F59" w14:textId="75BCF12D" w:rsidR="00FF5597" w:rsidRPr="00DB7ECA" w:rsidRDefault="00FC5677" w:rsidP="00FF5597">
      <w:pPr>
        <w:jc w:val="both"/>
        <w:rPr>
          <w:rFonts w:ascii="Arial" w:hAnsi="Arial" w:cs="Arial"/>
          <w:sz w:val="20"/>
          <w:szCs w:val="20"/>
        </w:rPr>
      </w:pPr>
      <w:r w:rsidRPr="00DB7ECA">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21BE4113" w14:textId="77777777" w:rsidR="00FF5597" w:rsidRPr="00DB7ECA" w:rsidRDefault="00FF5597" w:rsidP="00FF5597">
      <w:pPr>
        <w:jc w:val="both"/>
        <w:rPr>
          <w:rFonts w:ascii="Arial" w:hAnsi="Arial" w:cs="Arial"/>
          <w:sz w:val="20"/>
          <w:szCs w:val="20"/>
        </w:rPr>
      </w:pPr>
    </w:p>
    <w:p w14:paraId="1AD34448" w14:textId="77777777" w:rsidR="00FF5597" w:rsidRPr="00DB7ECA" w:rsidRDefault="00FF5597" w:rsidP="00FF5597">
      <w:pPr>
        <w:pageBreakBefore/>
        <w:rPr>
          <w:rFonts w:ascii="Arial" w:hAnsi="Arial" w:cs="Arial"/>
          <w:sz w:val="20"/>
          <w:szCs w:val="20"/>
        </w:rPr>
        <w:sectPr w:rsidR="00FF5597" w:rsidRPr="00DB7ECA"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DB7ECA" w:rsidRDefault="00FF5597" w:rsidP="00FF5597">
      <w:pPr>
        <w:jc w:val="both"/>
        <w:rPr>
          <w:rFonts w:ascii="Arial" w:hAnsi="Arial" w:cs="Arial"/>
          <w:sz w:val="20"/>
          <w:szCs w:val="20"/>
        </w:rPr>
      </w:pPr>
    </w:p>
    <w:p w14:paraId="3C8D235C" w14:textId="75138F33" w:rsidR="00FF5597" w:rsidRPr="00DB7ECA" w:rsidRDefault="00FF5597" w:rsidP="00FF5597">
      <w:pPr>
        <w:jc w:val="both"/>
        <w:rPr>
          <w:rFonts w:ascii="Arial" w:hAnsi="Arial" w:cs="Arial"/>
          <w:sz w:val="20"/>
          <w:szCs w:val="20"/>
        </w:rPr>
      </w:pPr>
      <w:r w:rsidRPr="00DB7ECA">
        <w:rPr>
          <w:rFonts w:ascii="Arial" w:hAnsi="Arial" w:cs="Arial"/>
          <w:sz w:val="20"/>
          <w:szCs w:val="20"/>
        </w:rPr>
        <w:t>II</w:t>
      </w:r>
      <w:r w:rsidRPr="00DB7ECA">
        <w:rPr>
          <w:rFonts w:ascii="Arial" w:hAnsi="Arial" w:cs="Arial"/>
          <w:b/>
          <w:sz w:val="20"/>
          <w:szCs w:val="20"/>
        </w:rPr>
        <w:t>. CENA IN ROK DOBAVE</w:t>
      </w:r>
    </w:p>
    <w:p w14:paraId="0D925339" w14:textId="77777777" w:rsidR="00FF5597" w:rsidRPr="00DB7ECA" w:rsidRDefault="00FF5597" w:rsidP="00FF5597">
      <w:pPr>
        <w:jc w:val="center"/>
        <w:rPr>
          <w:rFonts w:ascii="Arial" w:hAnsi="Arial" w:cs="Arial"/>
          <w:sz w:val="20"/>
          <w:szCs w:val="20"/>
        </w:rPr>
      </w:pPr>
      <w:r w:rsidRPr="00DB7ECA">
        <w:rPr>
          <w:rFonts w:ascii="Arial" w:hAnsi="Arial" w:cs="Arial"/>
          <w:sz w:val="20"/>
          <w:szCs w:val="20"/>
        </w:rPr>
        <w:t>2. člen</w:t>
      </w:r>
    </w:p>
    <w:p w14:paraId="418F5A2B" w14:textId="77777777" w:rsidR="00FF5597" w:rsidRPr="00DB7ECA" w:rsidRDefault="00FF5597" w:rsidP="00FF5597">
      <w:pPr>
        <w:jc w:val="both"/>
        <w:rPr>
          <w:rFonts w:ascii="Arial" w:hAnsi="Arial" w:cs="Arial"/>
          <w:sz w:val="20"/>
          <w:szCs w:val="20"/>
        </w:rPr>
      </w:pPr>
    </w:p>
    <w:p w14:paraId="338300C2" w14:textId="71AFE969" w:rsidR="00FF5597" w:rsidRPr="00DB7ECA" w:rsidRDefault="00FF5597" w:rsidP="00FF5597">
      <w:pPr>
        <w:jc w:val="both"/>
        <w:rPr>
          <w:rFonts w:ascii="Arial" w:hAnsi="Arial" w:cs="Arial"/>
          <w:sz w:val="20"/>
          <w:szCs w:val="20"/>
        </w:rPr>
      </w:pPr>
      <w:r w:rsidRPr="00DB7ECA">
        <w:rPr>
          <w:rFonts w:ascii="Arial" w:hAnsi="Arial" w:cs="Arial"/>
          <w:sz w:val="20"/>
          <w:szCs w:val="20"/>
        </w:rPr>
        <w:t>Pogodbena cena je določena na podlagi prejete ponudbe št…………………….  z dne……………………… in znaša:</w:t>
      </w:r>
    </w:p>
    <w:p w14:paraId="292E95A7" w14:textId="77777777" w:rsidR="00FC5677" w:rsidRPr="00DB7ECA" w:rsidRDefault="00FC5677" w:rsidP="00FF5597">
      <w:pPr>
        <w:jc w:val="both"/>
        <w:rPr>
          <w:rFonts w:ascii="Arial" w:hAnsi="Arial" w:cs="Arial"/>
          <w:sz w:val="20"/>
          <w:szCs w:val="20"/>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566EFA" w:rsidRPr="00DB7ECA" w14:paraId="0ACA288A" w14:textId="77777777" w:rsidTr="00FC567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E1FBB9B"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6D1B33"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EB950F7"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63DA9C"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FC68C6F"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1F06382C"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4CA5AC27" w14:textId="77777777" w:rsidR="00FC5677" w:rsidRPr="00DB7ECA" w:rsidRDefault="00FC5677" w:rsidP="00FC5677">
            <w:pPr>
              <w:jc w:val="center"/>
              <w:rPr>
                <w:rFonts w:ascii="Arial" w:hAnsi="Arial" w:cs="Arial"/>
                <w:b/>
                <w:bCs/>
                <w:iCs/>
                <w:sz w:val="20"/>
                <w:szCs w:val="20"/>
              </w:rPr>
            </w:pPr>
            <w:r w:rsidRPr="00DB7ECA">
              <w:rPr>
                <w:rFonts w:ascii="Arial" w:hAnsi="Arial" w:cs="Arial"/>
                <w:b/>
                <w:bCs/>
                <w:iCs/>
                <w:sz w:val="20"/>
                <w:szCs w:val="20"/>
              </w:rPr>
              <w:t>Vrednost skupaj v EUR brez DDV</w:t>
            </w:r>
          </w:p>
        </w:tc>
      </w:tr>
      <w:tr w:rsidR="00566EFA" w:rsidRPr="00DB7ECA" w14:paraId="1EDB93AF" w14:textId="77777777" w:rsidTr="00FC567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1FDD8" w14:textId="77777777" w:rsidR="00FC5677" w:rsidRPr="00DB7ECA" w:rsidRDefault="00FC5677" w:rsidP="00FC567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DF3F46C" w14:textId="77777777" w:rsidR="00FC5677" w:rsidRPr="00DB7ECA" w:rsidRDefault="00FC5677" w:rsidP="00FC567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F4D2D7" w14:textId="77777777" w:rsidR="00FC5677" w:rsidRPr="00DB7ECA" w:rsidRDefault="00FC5677" w:rsidP="00FC567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94278" w14:textId="77777777" w:rsidR="00FC5677" w:rsidRPr="00DB7ECA" w:rsidRDefault="00FC5677" w:rsidP="00FC567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87D08E" w14:textId="77777777" w:rsidR="00FC5677" w:rsidRPr="00DB7ECA" w:rsidRDefault="00FC5677" w:rsidP="00FC567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5358C50E" w14:textId="77777777" w:rsidR="00FC5677" w:rsidRPr="00DB7ECA" w:rsidRDefault="00FC5677" w:rsidP="00FC567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0F8C9277" w14:textId="77777777" w:rsidR="00FC5677" w:rsidRPr="00DB7ECA" w:rsidRDefault="00FC5677" w:rsidP="00FC5677">
            <w:pPr>
              <w:rPr>
                <w:rFonts w:ascii="Arial" w:hAnsi="Arial" w:cs="Arial"/>
                <w:b/>
                <w:bCs/>
                <w:iCs/>
                <w:sz w:val="20"/>
                <w:szCs w:val="20"/>
              </w:rPr>
            </w:pPr>
          </w:p>
        </w:tc>
      </w:tr>
      <w:tr w:rsidR="00566EFA" w:rsidRPr="00DB7ECA" w14:paraId="428F6BA1" w14:textId="77777777" w:rsidTr="00FC567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BD59B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4328BE91" w14:textId="2E0DBAD3" w:rsidR="00FC5677" w:rsidRPr="00DB7ECA" w:rsidRDefault="00FC5677" w:rsidP="0087263C">
            <w:pPr>
              <w:rPr>
                <w:rFonts w:ascii="Arial" w:hAnsi="Arial" w:cs="Arial"/>
                <w:iCs/>
                <w:sz w:val="20"/>
                <w:szCs w:val="20"/>
              </w:rPr>
            </w:pPr>
            <w:r w:rsidRPr="00DB7ECA">
              <w:rPr>
                <w:rFonts w:ascii="Arial" w:hAnsi="Arial" w:cs="Arial"/>
                <w:iCs/>
                <w:sz w:val="20"/>
                <w:szCs w:val="20"/>
              </w:rPr>
              <w:t>Popravilo PWR SP-3000WL</w:t>
            </w:r>
          </w:p>
        </w:tc>
        <w:tc>
          <w:tcPr>
            <w:tcW w:w="1843" w:type="dxa"/>
            <w:tcBorders>
              <w:top w:val="nil"/>
              <w:left w:val="nil"/>
              <w:bottom w:val="single" w:sz="4" w:space="0" w:color="auto"/>
              <w:right w:val="single" w:sz="4" w:space="0" w:color="auto"/>
            </w:tcBorders>
            <w:shd w:val="clear" w:color="auto" w:fill="auto"/>
            <w:vAlign w:val="center"/>
            <w:hideMark/>
          </w:tcPr>
          <w:p w14:paraId="0D2393C6"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28E8D744"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0797185C"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4A8E2DE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B84D941"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08B6D0F9" w14:textId="77777777" w:rsidTr="00FC567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20D13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6D07CB27" w14:textId="5FC4EE9E" w:rsidR="00FC5677" w:rsidRPr="00DB7ECA" w:rsidRDefault="00FC5677" w:rsidP="0087263C">
            <w:pPr>
              <w:rPr>
                <w:rFonts w:ascii="Arial" w:hAnsi="Arial" w:cs="Arial"/>
                <w:iCs/>
                <w:sz w:val="20"/>
                <w:szCs w:val="20"/>
              </w:rPr>
            </w:pPr>
            <w:r w:rsidRPr="00DB7ECA">
              <w:rPr>
                <w:rFonts w:ascii="Arial" w:hAnsi="Arial" w:cs="Arial"/>
                <w:iCs/>
                <w:sz w:val="20"/>
                <w:szCs w:val="20"/>
              </w:rPr>
              <w:t>Popravilo 4QS 3P-3000WL</w:t>
            </w:r>
          </w:p>
        </w:tc>
        <w:tc>
          <w:tcPr>
            <w:tcW w:w="1843" w:type="dxa"/>
            <w:tcBorders>
              <w:top w:val="nil"/>
              <w:left w:val="nil"/>
              <w:bottom w:val="single" w:sz="4" w:space="0" w:color="auto"/>
              <w:right w:val="single" w:sz="4" w:space="0" w:color="auto"/>
            </w:tcBorders>
            <w:shd w:val="clear" w:color="auto" w:fill="auto"/>
            <w:vAlign w:val="center"/>
            <w:hideMark/>
          </w:tcPr>
          <w:p w14:paraId="5F0987A2"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0BA5446C"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E3E8C4B"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09907C4"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29CBC0F9"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3C88D6B5" w14:textId="77777777" w:rsidTr="00FC567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7BA2FE"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6A28CF80" w14:textId="2103058F" w:rsidR="00FC5677" w:rsidRPr="00DB7ECA" w:rsidRDefault="00FC5677" w:rsidP="0087263C">
            <w:pPr>
              <w:rPr>
                <w:rFonts w:ascii="Arial" w:hAnsi="Arial" w:cs="Arial"/>
                <w:iCs/>
                <w:sz w:val="20"/>
                <w:szCs w:val="20"/>
              </w:rPr>
            </w:pPr>
            <w:r w:rsidRPr="00DB7ECA">
              <w:rPr>
                <w:rFonts w:ascii="Arial" w:hAnsi="Arial" w:cs="Arial"/>
                <w:iCs/>
                <w:sz w:val="20"/>
                <w:szCs w:val="20"/>
              </w:rPr>
              <w:t>Popravilo HBU ST-3000WL</w:t>
            </w:r>
          </w:p>
        </w:tc>
        <w:tc>
          <w:tcPr>
            <w:tcW w:w="1843" w:type="dxa"/>
            <w:tcBorders>
              <w:top w:val="nil"/>
              <w:left w:val="nil"/>
              <w:bottom w:val="single" w:sz="4" w:space="0" w:color="auto"/>
              <w:right w:val="single" w:sz="4" w:space="0" w:color="auto"/>
            </w:tcBorders>
            <w:shd w:val="clear" w:color="auto" w:fill="auto"/>
            <w:vAlign w:val="center"/>
            <w:hideMark/>
          </w:tcPr>
          <w:p w14:paraId="3AAD4A8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2511D007"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76656FD"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6C23F575"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A8C89A2" w14:textId="77777777" w:rsidR="00FC5677" w:rsidRPr="00DB7ECA" w:rsidRDefault="00FC5677" w:rsidP="00FC5677">
            <w:pPr>
              <w:jc w:val="center"/>
              <w:rPr>
                <w:rFonts w:ascii="Arial" w:hAnsi="Arial" w:cs="Arial"/>
                <w:iCs/>
                <w:sz w:val="20"/>
                <w:szCs w:val="20"/>
              </w:rPr>
            </w:pPr>
            <w:r w:rsidRPr="00DB7ECA">
              <w:rPr>
                <w:rFonts w:ascii="Arial" w:hAnsi="Arial" w:cs="Arial"/>
                <w:iCs/>
                <w:sz w:val="20"/>
                <w:szCs w:val="20"/>
              </w:rPr>
              <w:t> </w:t>
            </w:r>
          </w:p>
        </w:tc>
      </w:tr>
      <w:tr w:rsidR="00566EFA" w:rsidRPr="00DB7ECA" w14:paraId="01905782" w14:textId="77777777" w:rsidTr="00FC5677">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A1A2D6" w14:textId="77777777" w:rsidR="00FC5677" w:rsidRPr="00DB7ECA" w:rsidRDefault="00FC5677" w:rsidP="00FC5677">
            <w:pPr>
              <w:jc w:val="right"/>
              <w:rPr>
                <w:b/>
                <w:bCs/>
                <w:iCs/>
                <w:sz w:val="22"/>
                <w:szCs w:val="22"/>
              </w:rPr>
            </w:pPr>
            <w:r w:rsidRPr="00DB7ECA">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1BF0D7B7" w14:textId="77777777" w:rsidR="00FC5677" w:rsidRPr="00DB7ECA" w:rsidRDefault="00FC5677" w:rsidP="00FC5677">
            <w:pPr>
              <w:jc w:val="center"/>
              <w:rPr>
                <w:rFonts w:ascii="Calibri" w:hAnsi="Calibri" w:cs="Calibri"/>
                <w:iCs/>
                <w:sz w:val="22"/>
                <w:szCs w:val="22"/>
              </w:rPr>
            </w:pPr>
          </w:p>
        </w:tc>
      </w:tr>
      <w:tr w:rsidR="00566EFA" w:rsidRPr="00DB7ECA" w14:paraId="08903325"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C968" w14:textId="77777777" w:rsidR="00FC5677" w:rsidRPr="00DB7ECA" w:rsidRDefault="00FC5677" w:rsidP="00FC5677">
            <w:pPr>
              <w:jc w:val="right"/>
              <w:rPr>
                <w:b/>
                <w:bCs/>
                <w:iCs/>
                <w:sz w:val="22"/>
                <w:szCs w:val="22"/>
              </w:rPr>
            </w:pPr>
            <w:r w:rsidRPr="00DB7ECA">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70305094" w14:textId="77777777" w:rsidR="00FC5677" w:rsidRPr="00DB7ECA" w:rsidRDefault="00FC5677" w:rsidP="00FC5677">
            <w:pPr>
              <w:jc w:val="center"/>
              <w:rPr>
                <w:rFonts w:ascii="Calibri" w:hAnsi="Calibri" w:cs="Calibri"/>
                <w:iCs/>
                <w:sz w:val="22"/>
                <w:szCs w:val="22"/>
              </w:rPr>
            </w:pPr>
          </w:p>
        </w:tc>
      </w:tr>
      <w:tr w:rsidR="00566EFA" w:rsidRPr="00DB7ECA" w14:paraId="6DA68AFA"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C791" w14:textId="77777777" w:rsidR="00FC5677" w:rsidRPr="00DB7ECA" w:rsidRDefault="00FC5677" w:rsidP="00FC5677">
            <w:pPr>
              <w:jc w:val="right"/>
              <w:rPr>
                <w:b/>
                <w:bCs/>
                <w:iCs/>
                <w:sz w:val="22"/>
                <w:szCs w:val="22"/>
              </w:rPr>
            </w:pPr>
            <w:r w:rsidRPr="00DB7ECA">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6222D732" w14:textId="77777777" w:rsidR="00FC5677" w:rsidRPr="00DB7ECA" w:rsidRDefault="00FC5677" w:rsidP="00FC5677">
            <w:pPr>
              <w:jc w:val="center"/>
              <w:rPr>
                <w:rFonts w:ascii="Calibri" w:hAnsi="Calibri" w:cs="Calibri"/>
                <w:iCs/>
                <w:sz w:val="22"/>
                <w:szCs w:val="22"/>
              </w:rPr>
            </w:pPr>
          </w:p>
        </w:tc>
      </w:tr>
    </w:tbl>
    <w:p w14:paraId="21442C42" w14:textId="77777777" w:rsidR="00FF5597" w:rsidRPr="00DB7ECA" w:rsidRDefault="00FF5597" w:rsidP="00FF5597">
      <w:pPr>
        <w:jc w:val="both"/>
        <w:rPr>
          <w:rFonts w:ascii="Arial" w:hAnsi="Arial" w:cs="Arial"/>
          <w:sz w:val="20"/>
          <w:szCs w:val="20"/>
        </w:rPr>
      </w:pPr>
    </w:p>
    <w:p w14:paraId="17463235" w14:textId="470F59B6" w:rsidR="00FF5597" w:rsidRPr="00DB7ECA" w:rsidRDefault="002E7982" w:rsidP="00FF5597">
      <w:pPr>
        <w:jc w:val="both"/>
        <w:rPr>
          <w:rFonts w:ascii="Arial" w:hAnsi="Arial" w:cs="Arial"/>
          <w:sz w:val="20"/>
          <w:szCs w:val="20"/>
        </w:rPr>
      </w:pPr>
      <w:r w:rsidRPr="00DB7ECA">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32F17A81" w14:textId="77777777" w:rsidR="002E7982" w:rsidRPr="00DB7ECA" w:rsidRDefault="002E7982" w:rsidP="00FF5597">
      <w:pPr>
        <w:jc w:val="both"/>
        <w:rPr>
          <w:rFonts w:ascii="Arial" w:hAnsi="Arial" w:cs="Arial"/>
          <w:sz w:val="20"/>
          <w:szCs w:val="20"/>
        </w:rPr>
      </w:pPr>
    </w:p>
    <w:p w14:paraId="46967E0E" w14:textId="77777777" w:rsidR="00913FAE" w:rsidRPr="00DB7ECA" w:rsidRDefault="00913FAE" w:rsidP="00913FAE">
      <w:pPr>
        <w:autoSpaceDE w:val="0"/>
        <w:autoSpaceDN w:val="0"/>
        <w:adjustRightInd w:val="0"/>
        <w:jc w:val="both"/>
        <w:rPr>
          <w:rFonts w:ascii="Arial" w:hAnsi="Arial" w:cs="Arial"/>
          <w:sz w:val="20"/>
          <w:szCs w:val="20"/>
        </w:rPr>
        <w:sectPr w:rsidR="00913FAE" w:rsidRPr="00DB7ECA" w:rsidSect="00FF5597">
          <w:footnotePr>
            <w:numRestart w:val="eachPage"/>
          </w:footnotePr>
          <w:pgSz w:w="16840" w:h="11907" w:orient="landscape" w:code="9"/>
          <w:pgMar w:top="1134" w:right="992" w:bottom="1134" w:left="1701" w:header="340" w:footer="454" w:gutter="0"/>
          <w:cols w:space="708"/>
          <w:titlePg/>
          <w:docGrid w:linePitch="326"/>
        </w:sectPr>
      </w:pPr>
      <w:r w:rsidRPr="00DB7ECA">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(Incoterms 2020).</w:t>
      </w:r>
    </w:p>
    <w:p w14:paraId="2E59CC2F" w14:textId="77777777" w:rsidR="00FF5597" w:rsidRPr="00DB7ECA" w:rsidRDefault="00FF5597" w:rsidP="00FF5597">
      <w:pPr>
        <w:jc w:val="both"/>
        <w:rPr>
          <w:rFonts w:ascii="Arial" w:hAnsi="Arial" w:cs="Arial"/>
          <w:sz w:val="20"/>
          <w:szCs w:val="20"/>
        </w:rPr>
      </w:pPr>
    </w:p>
    <w:p w14:paraId="45FAEBA2" w14:textId="30F9DCF4" w:rsidR="00FF5597" w:rsidRPr="00DB7ECA" w:rsidRDefault="00FF5597" w:rsidP="00FF5597">
      <w:pPr>
        <w:jc w:val="center"/>
        <w:rPr>
          <w:rFonts w:ascii="Arial" w:hAnsi="Arial" w:cs="Arial"/>
          <w:sz w:val="20"/>
          <w:szCs w:val="20"/>
        </w:rPr>
      </w:pPr>
      <w:r w:rsidRPr="00DB7ECA">
        <w:rPr>
          <w:rFonts w:ascii="Arial" w:hAnsi="Arial" w:cs="Arial"/>
          <w:sz w:val="20"/>
          <w:szCs w:val="20"/>
        </w:rPr>
        <w:t>3. člen</w:t>
      </w:r>
    </w:p>
    <w:p w14:paraId="6F5121B1" w14:textId="36031C4A" w:rsidR="002E7982"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 xml:space="preserve">Naročnik bo skladno s svojimi potrebami, popravilo modulov za ELOK 541 naročal sukcesivno v obdobju dveh let po obojestranskem podpisu pogodbe. Predvidena </w:t>
      </w:r>
      <w:r w:rsidR="00F54160" w:rsidRPr="00DB7ECA">
        <w:rPr>
          <w:rFonts w:ascii="Arial" w:hAnsi="Arial" w:cs="Arial"/>
          <w:sz w:val="20"/>
          <w:szCs w:val="20"/>
        </w:rPr>
        <w:t xml:space="preserve">1 - </w:t>
      </w:r>
      <w:r w:rsidRPr="00DB7ECA">
        <w:rPr>
          <w:rFonts w:ascii="Arial" w:hAnsi="Arial" w:cs="Arial"/>
          <w:sz w:val="20"/>
          <w:szCs w:val="20"/>
        </w:rPr>
        <w:t xml:space="preserve">letna količina je 8 kosov modulov PWR SP-3000WL, 7 kosov modulov 4QS 3P-3000WL in 4 kosi modulov HBU ST-3000WL. </w:t>
      </w:r>
    </w:p>
    <w:p w14:paraId="5D001695" w14:textId="1686683B" w:rsidR="00FF5597" w:rsidRPr="00DB7ECA" w:rsidRDefault="002E7982" w:rsidP="002E7982">
      <w:pPr>
        <w:tabs>
          <w:tab w:val="left" w:pos="1725"/>
        </w:tabs>
        <w:contextualSpacing/>
        <w:jc w:val="both"/>
        <w:rPr>
          <w:rFonts w:ascii="Arial" w:hAnsi="Arial" w:cs="Arial"/>
          <w:sz w:val="20"/>
          <w:szCs w:val="20"/>
        </w:rPr>
      </w:pPr>
      <w:r w:rsidRPr="00DB7ECA">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D596CAF" w14:textId="77777777" w:rsidR="002E7982" w:rsidRPr="00DB7ECA" w:rsidRDefault="002E7982" w:rsidP="002E7982">
      <w:pPr>
        <w:tabs>
          <w:tab w:val="left" w:pos="1725"/>
        </w:tabs>
        <w:contextualSpacing/>
        <w:jc w:val="both"/>
        <w:rPr>
          <w:rFonts w:ascii="Arial" w:hAnsi="Arial" w:cs="Arial"/>
          <w:sz w:val="20"/>
          <w:szCs w:val="20"/>
        </w:rPr>
      </w:pPr>
    </w:p>
    <w:p w14:paraId="4DCA22DA" w14:textId="77777777" w:rsidR="00B67EE4" w:rsidRPr="00DB7ECA" w:rsidRDefault="00B67EE4" w:rsidP="00B67EE4">
      <w:pPr>
        <w:rPr>
          <w:rFonts w:ascii="Arial" w:hAnsi="Arial" w:cs="Arial"/>
          <w:b/>
          <w:sz w:val="20"/>
          <w:szCs w:val="20"/>
        </w:rPr>
      </w:pPr>
      <w:r w:rsidRPr="00DB7ECA">
        <w:rPr>
          <w:rFonts w:ascii="Arial" w:hAnsi="Arial" w:cs="Arial"/>
          <w:b/>
          <w:sz w:val="20"/>
          <w:szCs w:val="20"/>
        </w:rPr>
        <w:t>III. NAČIN PLAČILA</w:t>
      </w:r>
    </w:p>
    <w:p w14:paraId="5EA7D332"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4. člen</w:t>
      </w:r>
    </w:p>
    <w:p w14:paraId="393357CC"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sz w:val="20"/>
          <w:szCs w:val="20"/>
          <w:lang w:eastAsia="ko-KR"/>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01BC0B73" w14:textId="77777777" w:rsidR="002E7982" w:rsidRPr="00DB7ECA" w:rsidRDefault="002E7982" w:rsidP="002E7982">
      <w:pPr>
        <w:jc w:val="both"/>
        <w:rPr>
          <w:rFonts w:ascii="Arial" w:eastAsia="Batang" w:hAnsi="Arial" w:cs="Arial"/>
          <w:sz w:val="20"/>
          <w:szCs w:val="20"/>
          <w:lang w:eastAsia="ko-KR"/>
        </w:rPr>
      </w:pPr>
    </w:p>
    <w:p w14:paraId="28731984" w14:textId="77777777" w:rsidR="002E7982" w:rsidRPr="00DB7ECA" w:rsidRDefault="002E7982" w:rsidP="002E7982">
      <w:pPr>
        <w:jc w:val="both"/>
        <w:rPr>
          <w:rFonts w:ascii="Arial" w:eastAsia="Batang" w:hAnsi="Arial" w:cs="Arial"/>
          <w:sz w:val="20"/>
          <w:szCs w:val="20"/>
          <w:lang w:eastAsia="ko-KR"/>
        </w:rPr>
      </w:pPr>
      <w:r w:rsidRPr="00DB7ECA">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57E51E5" w14:textId="77777777" w:rsidR="00B67EE4" w:rsidRPr="00DB7ECA" w:rsidRDefault="00B67EE4" w:rsidP="00B67EE4">
      <w:pPr>
        <w:rPr>
          <w:rFonts w:ascii="Arial" w:hAnsi="Arial" w:cs="Arial"/>
          <w:sz w:val="20"/>
          <w:szCs w:val="20"/>
        </w:rPr>
      </w:pPr>
    </w:p>
    <w:p w14:paraId="5A187FAD"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5. člen</w:t>
      </w:r>
    </w:p>
    <w:p w14:paraId="78E7069B"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DB7ECA" w:rsidRDefault="00B67EE4" w:rsidP="00B67EE4">
      <w:pPr>
        <w:rPr>
          <w:rFonts w:ascii="Arial" w:hAnsi="Arial" w:cs="Arial"/>
          <w:sz w:val="20"/>
          <w:szCs w:val="20"/>
        </w:rPr>
      </w:pPr>
    </w:p>
    <w:p w14:paraId="4E24A1DB" w14:textId="77777777" w:rsidR="00B67EE4" w:rsidRPr="00DB7ECA" w:rsidRDefault="00B67EE4" w:rsidP="00B67EE4">
      <w:pPr>
        <w:spacing w:line="180" w:lineRule="atLeast"/>
        <w:jc w:val="both"/>
        <w:rPr>
          <w:rFonts w:ascii="Arial" w:hAnsi="Arial" w:cs="Arial"/>
          <w:b/>
          <w:sz w:val="20"/>
          <w:szCs w:val="20"/>
        </w:rPr>
      </w:pPr>
      <w:r w:rsidRPr="00DB7ECA">
        <w:rPr>
          <w:rFonts w:ascii="Arial" w:hAnsi="Arial" w:cs="Arial"/>
          <w:b/>
          <w:sz w:val="20"/>
          <w:szCs w:val="20"/>
        </w:rPr>
        <w:t>III. a PODIZVAJALCI</w:t>
      </w:r>
    </w:p>
    <w:p w14:paraId="6E623A4E" w14:textId="77777777" w:rsidR="00B67EE4" w:rsidRPr="00DB7ECA" w:rsidRDefault="00B67EE4" w:rsidP="00B67EE4">
      <w:pPr>
        <w:spacing w:before="120" w:after="120" w:line="180" w:lineRule="atLeast"/>
        <w:jc w:val="center"/>
        <w:rPr>
          <w:rFonts w:ascii="Arial" w:hAnsi="Arial" w:cs="Arial"/>
          <w:sz w:val="20"/>
          <w:szCs w:val="20"/>
        </w:rPr>
      </w:pPr>
      <w:r w:rsidRPr="00DB7ECA">
        <w:rPr>
          <w:rFonts w:ascii="Arial" w:hAnsi="Arial" w:cs="Arial"/>
          <w:sz w:val="20"/>
          <w:szCs w:val="20"/>
        </w:rPr>
        <w:t>5. a  člen</w:t>
      </w:r>
    </w:p>
    <w:p w14:paraId="4963A3D1" w14:textId="77777777" w:rsidR="00B67EE4" w:rsidRPr="00DB7ECA" w:rsidRDefault="00B67EE4" w:rsidP="00B67EE4">
      <w:pPr>
        <w:spacing w:before="120" w:line="180" w:lineRule="atLeast"/>
        <w:jc w:val="both"/>
        <w:rPr>
          <w:rFonts w:ascii="Arial" w:hAnsi="Arial" w:cs="Arial"/>
          <w:sz w:val="20"/>
          <w:szCs w:val="20"/>
        </w:rPr>
      </w:pPr>
      <w:r w:rsidRPr="00DB7ECA">
        <w:rPr>
          <w:rFonts w:ascii="Arial" w:hAnsi="Arial" w:cs="Arial"/>
          <w:sz w:val="20"/>
          <w:szCs w:val="20"/>
        </w:rPr>
        <w:t>Poleg izvajalca sodelujejo pri izvedbi naročila tudi naslednji podizvajalci:</w:t>
      </w:r>
    </w:p>
    <w:p w14:paraId="0E906EE8"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2AE7CF0E"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19FF0A47"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predmet, količina, vrednost izvedbe del:</w:t>
      </w:r>
    </w:p>
    <w:p w14:paraId="602E3106" w14:textId="6B06395A"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671BACF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 vrsta del, ki jih bo izvedel podizvajalec in vsaka vrsta blaga, ki ga bo dobavil podizvajalec</w:t>
      </w:r>
    </w:p>
    <w:p w14:paraId="089E0CEC" w14:textId="0908B810" w:rsidR="002A6D53" w:rsidRPr="00DB7ECA" w:rsidRDefault="00B67EE4" w:rsidP="00B67EE4">
      <w:pPr>
        <w:spacing w:before="120"/>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w:t>
      </w:r>
      <w:r w:rsidR="002A6D53" w:rsidRPr="00DB7ECA">
        <w:rPr>
          <w:rFonts w:ascii="Arial" w:hAnsi="Arial" w:cs="Arial"/>
          <w:sz w:val="20"/>
          <w:szCs w:val="20"/>
        </w:rPr>
        <w:t>………………………………………………………</w:t>
      </w:r>
    </w:p>
    <w:p w14:paraId="53FF5B13" w14:textId="6190BC8B" w:rsidR="00B67EE4" w:rsidRPr="00DB7ECA" w:rsidRDefault="00B67EE4" w:rsidP="00B67EE4">
      <w:pPr>
        <w:spacing w:before="120"/>
        <w:rPr>
          <w:rFonts w:ascii="Arial" w:hAnsi="Arial" w:cs="Arial"/>
          <w:sz w:val="20"/>
          <w:szCs w:val="20"/>
        </w:rPr>
      </w:pPr>
      <w:r w:rsidRPr="00DB7ECA">
        <w:rPr>
          <w:rFonts w:ascii="Arial" w:hAnsi="Arial" w:cs="Arial"/>
          <w:sz w:val="20"/>
          <w:szCs w:val="20"/>
        </w:rPr>
        <w:lastRenderedPageBreak/>
        <w:t>- predmet, količina, vrednost izvedbe del:</w:t>
      </w:r>
    </w:p>
    <w:p w14:paraId="0655D620" w14:textId="77777777" w:rsidR="00B67EE4" w:rsidRPr="00DB7ECA" w:rsidRDefault="00B67EE4" w:rsidP="00B67EE4">
      <w:pPr>
        <w:spacing w:before="120"/>
        <w:rPr>
          <w:rFonts w:ascii="Arial" w:hAnsi="Arial" w:cs="Arial"/>
          <w:sz w:val="20"/>
          <w:szCs w:val="20"/>
        </w:rPr>
      </w:pPr>
      <w:r w:rsidRPr="00DB7ECA">
        <w:rPr>
          <w:rFonts w:ascii="Arial" w:hAnsi="Arial" w:cs="Arial"/>
          <w:sz w:val="20"/>
          <w:szCs w:val="20"/>
        </w:rPr>
        <w:t>……………………………………………………………………………………………</w:t>
      </w:r>
    </w:p>
    <w:p w14:paraId="26044485" w14:textId="77777777" w:rsidR="00B67EE4" w:rsidRPr="00DB7ECA" w:rsidRDefault="00B67EE4" w:rsidP="00B67EE4">
      <w:pPr>
        <w:spacing w:before="120"/>
        <w:rPr>
          <w:rFonts w:ascii="Arial" w:hAnsi="Arial" w:cs="Arial"/>
          <w:sz w:val="20"/>
          <w:szCs w:val="20"/>
        </w:rPr>
      </w:pPr>
    </w:p>
    <w:p w14:paraId="0CC5735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Roki plačil podizvajalcem so enaki, kot so določeni za plačilo obveznosti naročnika do izvajalca v tej pogodbi.</w:t>
      </w:r>
    </w:p>
    <w:p w14:paraId="3EEFC12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DB7ECA" w:rsidRDefault="00B67EE4" w:rsidP="00B67EE4">
      <w:pPr>
        <w:rPr>
          <w:rFonts w:ascii="Arial" w:hAnsi="Arial" w:cs="Arial"/>
          <w:sz w:val="20"/>
          <w:szCs w:val="20"/>
        </w:rPr>
      </w:pPr>
    </w:p>
    <w:p w14:paraId="4D5F7DD0" w14:textId="77777777" w:rsidR="00B67EE4" w:rsidRPr="00DB7ECA" w:rsidRDefault="00B67EE4" w:rsidP="00B67EE4">
      <w:pPr>
        <w:rPr>
          <w:rFonts w:ascii="Arial" w:hAnsi="Arial" w:cs="Arial"/>
          <w:sz w:val="20"/>
          <w:szCs w:val="20"/>
        </w:rPr>
      </w:pPr>
    </w:p>
    <w:p w14:paraId="636A6F13" w14:textId="77777777" w:rsidR="00B67EE4" w:rsidRPr="00DB7ECA" w:rsidRDefault="00B67EE4" w:rsidP="00B67EE4">
      <w:pPr>
        <w:rPr>
          <w:rFonts w:ascii="Arial" w:hAnsi="Arial" w:cs="Arial"/>
          <w:b/>
          <w:sz w:val="20"/>
          <w:szCs w:val="20"/>
        </w:rPr>
      </w:pPr>
      <w:r w:rsidRPr="00DB7ECA">
        <w:rPr>
          <w:rFonts w:ascii="Arial" w:hAnsi="Arial" w:cs="Arial"/>
          <w:b/>
          <w:sz w:val="20"/>
          <w:szCs w:val="20"/>
        </w:rPr>
        <w:t>IV. KAKOVOST BLAGA - SISTEM ZAGOTAVLJANJA KAKOVOSTI</w:t>
      </w:r>
    </w:p>
    <w:p w14:paraId="053415EE" w14:textId="77777777" w:rsidR="00B67EE4" w:rsidRPr="00DB7ECA" w:rsidRDefault="00B67EE4" w:rsidP="00B67EE4">
      <w:pPr>
        <w:jc w:val="center"/>
        <w:rPr>
          <w:rFonts w:ascii="Arial" w:hAnsi="Arial" w:cs="Arial"/>
          <w:sz w:val="20"/>
          <w:szCs w:val="20"/>
        </w:rPr>
      </w:pPr>
    </w:p>
    <w:p w14:paraId="3A39FFC3"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6. člen</w:t>
      </w:r>
    </w:p>
    <w:p w14:paraId="5E15AD6F" w14:textId="3940B9FF" w:rsidR="00B67EE4" w:rsidRPr="00DB7ECA" w:rsidRDefault="00B67EE4" w:rsidP="00B67EE4">
      <w:pPr>
        <w:jc w:val="both"/>
        <w:rPr>
          <w:rFonts w:ascii="Arial" w:hAnsi="Arial" w:cs="Arial"/>
          <w:sz w:val="20"/>
          <w:szCs w:val="20"/>
        </w:rPr>
      </w:pPr>
      <w:r w:rsidRPr="00DB7ECA">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CF71FE" w:rsidRPr="00DB7ECA">
        <w:rPr>
          <w:rFonts w:ascii="Arial" w:hAnsi="Arial" w:cs="Arial"/>
          <w:sz w:val="20"/>
          <w:szCs w:val="20"/>
        </w:rPr>
        <w:t xml:space="preserve"> (Priloga 2: Razpisni obrazec 14</w:t>
      </w:r>
      <w:r w:rsidRPr="00DB7ECA">
        <w:rPr>
          <w:rFonts w:ascii="Arial" w:hAnsi="Arial" w:cs="Arial"/>
          <w:sz w:val="20"/>
          <w:szCs w:val="20"/>
        </w:rPr>
        <w:t xml:space="preserve"> - Tehnične zahteve).</w:t>
      </w:r>
    </w:p>
    <w:p w14:paraId="1E2941B3" w14:textId="77777777" w:rsidR="00B67EE4" w:rsidRPr="00DB7ECA" w:rsidRDefault="00B67EE4" w:rsidP="00B67EE4">
      <w:pPr>
        <w:jc w:val="both"/>
        <w:rPr>
          <w:rFonts w:ascii="Arial" w:hAnsi="Arial" w:cs="Arial"/>
          <w:sz w:val="20"/>
          <w:szCs w:val="20"/>
        </w:rPr>
      </w:pPr>
    </w:p>
    <w:p w14:paraId="2FCA24A1"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7. člen</w:t>
      </w:r>
    </w:p>
    <w:p w14:paraId="78EBFB98"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DB7ECA" w:rsidRDefault="00B67EE4" w:rsidP="00B67EE4">
      <w:pPr>
        <w:spacing w:before="240"/>
        <w:rPr>
          <w:rFonts w:ascii="Arial" w:hAnsi="Arial" w:cs="Arial"/>
          <w:b/>
          <w:sz w:val="20"/>
          <w:szCs w:val="20"/>
        </w:rPr>
      </w:pPr>
      <w:r w:rsidRPr="00DB7ECA">
        <w:rPr>
          <w:rFonts w:ascii="Arial" w:hAnsi="Arial" w:cs="Arial"/>
          <w:b/>
          <w:sz w:val="20"/>
          <w:szCs w:val="20"/>
        </w:rPr>
        <w:t>V. DEFEKTAŽA IN KONTROLA</w:t>
      </w:r>
    </w:p>
    <w:p w14:paraId="31A8682A" w14:textId="77777777" w:rsidR="00B67EE4" w:rsidRPr="00DB7ECA" w:rsidRDefault="00B67EE4" w:rsidP="00B67EE4">
      <w:pPr>
        <w:jc w:val="center"/>
        <w:rPr>
          <w:rFonts w:ascii="Arial" w:hAnsi="Arial" w:cs="Arial"/>
          <w:sz w:val="20"/>
          <w:szCs w:val="20"/>
        </w:rPr>
      </w:pPr>
      <w:r w:rsidRPr="00DB7ECA">
        <w:rPr>
          <w:rFonts w:ascii="Arial" w:hAnsi="Arial" w:cs="Arial"/>
          <w:sz w:val="20"/>
          <w:szCs w:val="20"/>
        </w:rPr>
        <w:t>8. člen</w:t>
      </w:r>
    </w:p>
    <w:p w14:paraId="779CB9B4"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Pred vsakim popravilom modula mora izvajalec izvršiti defektažo modula, ki ga je prevzel v popravilo. Pri defektaži se definira vrsta in obseg okvare, ter način popravila in potrebni rezervni deli. </w:t>
      </w:r>
    </w:p>
    <w:p w14:paraId="528D3137" w14:textId="77777777" w:rsidR="002E7982" w:rsidRPr="00DB7ECA" w:rsidRDefault="002E7982" w:rsidP="002E7982">
      <w:pPr>
        <w:jc w:val="both"/>
        <w:rPr>
          <w:rFonts w:ascii="Arial" w:hAnsi="Arial" w:cs="Arial"/>
          <w:sz w:val="20"/>
          <w:szCs w:val="20"/>
        </w:rPr>
      </w:pPr>
      <w:r w:rsidRPr="00DB7ECA">
        <w:rPr>
          <w:rFonts w:ascii="Arial" w:hAnsi="Arial" w:cs="Arial"/>
          <w:sz w:val="20"/>
          <w:szCs w:val="20"/>
        </w:rPr>
        <w:t xml:space="preserve">O izvedenem pregledu se sestavi defektažni zapisnik, ki je podlaga za nadaljevanje popravila. Zapisnik se mora pred popravilom posredovati v pregled in potrditev naročniku. </w:t>
      </w:r>
    </w:p>
    <w:p w14:paraId="2E3D7B07" w14:textId="0DA5EA84" w:rsidR="00B67EE4" w:rsidRPr="00DB7ECA" w:rsidRDefault="002E7982" w:rsidP="002E7982">
      <w:pPr>
        <w:jc w:val="both"/>
        <w:rPr>
          <w:rFonts w:ascii="Arial" w:hAnsi="Arial" w:cs="Arial"/>
          <w:sz w:val="20"/>
          <w:szCs w:val="20"/>
        </w:rPr>
      </w:pPr>
      <w:r w:rsidRPr="00DB7ECA">
        <w:rPr>
          <w:rFonts w:ascii="Arial" w:hAnsi="Arial" w:cs="Arial"/>
          <w:sz w:val="20"/>
          <w:szCs w:val="20"/>
        </w:rPr>
        <w:t>Če se v sami defektaži ali pri popravilu modula pokaže potreba po nepredvidenih dodatnih delih, ki niso specificirana v tehničnih zahtevah in ponudbenem predračunu, se sestavi dodatni defektažni zapisnik, ki vsebuje tehnične ugotovitve in ceno dodatnih del.</w:t>
      </w:r>
    </w:p>
    <w:p w14:paraId="75E507D5" w14:textId="77777777" w:rsidR="00B67EE4" w:rsidRPr="00DB7ECA" w:rsidRDefault="00B67EE4" w:rsidP="00B67EE4">
      <w:pPr>
        <w:jc w:val="both"/>
        <w:rPr>
          <w:rFonts w:ascii="Arial" w:hAnsi="Arial" w:cs="Arial"/>
          <w:sz w:val="20"/>
          <w:szCs w:val="20"/>
        </w:rPr>
      </w:pPr>
    </w:p>
    <w:p w14:paraId="6E6A6785"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V defektažnem zapisniku se definira:</w:t>
      </w:r>
    </w:p>
    <w:p w14:paraId="03123DF3" w14:textId="77777777" w:rsidR="00B67EE4" w:rsidRPr="00DB7ECA" w:rsidRDefault="00B67EE4" w:rsidP="00D12FDA">
      <w:pPr>
        <w:numPr>
          <w:ilvl w:val="0"/>
          <w:numId w:val="22"/>
        </w:numPr>
        <w:spacing w:before="120" w:after="160" w:line="252" w:lineRule="auto"/>
        <w:contextualSpacing/>
        <w:jc w:val="both"/>
        <w:rPr>
          <w:rFonts w:ascii="Arial" w:hAnsi="Arial" w:cs="Arial"/>
          <w:sz w:val="20"/>
          <w:szCs w:val="20"/>
        </w:rPr>
      </w:pPr>
      <w:r w:rsidRPr="00DB7ECA">
        <w:rPr>
          <w:rFonts w:ascii="Arial" w:hAnsi="Arial" w:cs="Arial"/>
          <w:sz w:val="20"/>
          <w:szCs w:val="20"/>
        </w:rPr>
        <w:t>vrsta in obseg okvare</w:t>
      </w:r>
    </w:p>
    <w:p w14:paraId="6DDF44A7" w14:textId="77777777" w:rsidR="00B67EE4" w:rsidRPr="00DB7ECA" w:rsidRDefault="00B67EE4" w:rsidP="00D12FDA">
      <w:pPr>
        <w:numPr>
          <w:ilvl w:val="0"/>
          <w:numId w:val="22"/>
        </w:numPr>
        <w:spacing w:before="240" w:after="160" w:line="252" w:lineRule="auto"/>
        <w:contextualSpacing/>
        <w:jc w:val="both"/>
        <w:rPr>
          <w:rFonts w:ascii="Arial" w:hAnsi="Arial" w:cs="Arial"/>
          <w:sz w:val="20"/>
          <w:szCs w:val="20"/>
        </w:rPr>
      </w:pPr>
      <w:r w:rsidRPr="00DB7ECA">
        <w:rPr>
          <w:rFonts w:ascii="Arial" w:hAnsi="Arial" w:cs="Arial"/>
          <w:sz w:val="20"/>
          <w:szCs w:val="20"/>
        </w:rPr>
        <w:t>način popravila in potrebni rezervni deli</w:t>
      </w:r>
    </w:p>
    <w:p w14:paraId="6EFFF7DB" w14:textId="77777777" w:rsidR="00B67EE4" w:rsidRPr="00DB7ECA" w:rsidRDefault="00B67EE4" w:rsidP="00B67EE4">
      <w:pPr>
        <w:autoSpaceDE w:val="0"/>
        <w:autoSpaceDN w:val="0"/>
        <w:adjustRightInd w:val="0"/>
        <w:rPr>
          <w:rFonts w:ascii="Arial" w:hAnsi="Arial" w:cs="Arial"/>
          <w:sz w:val="20"/>
          <w:szCs w:val="20"/>
        </w:rPr>
      </w:pPr>
    </w:p>
    <w:p w14:paraId="6CD49141" w14:textId="77777777" w:rsidR="00B67EE4" w:rsidRPr="00DB7ECA" w:rsidRDefault="00B67EE4" w:rsidP="00B67EE4">
      <w:pPr>
        <w:autoSpaceDE w:val="0"/>
        <w:autoSpaceDN w:val="0"/>
        <w:adjustRightInd w:val="0"/>
        <w:rPr>
          <w:rFonts w:ascii="Arial" w:hAnsi="Arial" w:cs="Arial"/>
          <w:sz w:val="20"/>
          <w:szCs w:val="20"/>
        </w:rPr>
      </w:pPr>
      <w:r w:rsidRPr="00DB7ECA">
        <w:rPr>
          <w:rFonts w:ascii="Arial" w:hAnsi="Arial" w:cs="Arial"/>
          <w:sz w:val="20"/>
          <w:szCs w:val="20"/>
        </w:rPr>
        <w:t xml:space="preserve">Vsi defektažni zapisniki morajo biti dostavljeni naročniku. </w:t>
      </w:r>
    </w:p>
    <w:p w14:paraId="31D55E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Stroški defektaže bremenijo izvajalca.</w:t>
      </w:r>
    </w:p>
    <w:p w14:paraId="1699AF73" w14:textId="77777777" w:rsidR="002E7982" w:rsidRPr="00DB7ECA" w:rsidRDefault="002E7982" w:rsidP="00B67EE4">
      <w:pPr>
        <w:spacing w:before="120"/>
        <w:jc w:val="both"/>
        <w:rPr>
          <w:rFonts w:ascii="Arial" w:hAnsi="Arial" w:cs="Arial"/>
          <w:sz w:val="20"/>
          <w:szCs w:val="20"/>
        </w:rPr>
      </w:pPr>
    </w:p>
    <w:p w14:paraId="61316956" w14:textId="2ED48C30" w:rsidR="00B67EE4" w:rsidRPr="00DB7ECA" w:rsidRDefault="00B67EE4" w:rsidP="00B67EE4">
      <w:pPr>
        <w:spacing w:before="120" w:after="120"/>
        <w:rPr>
          <w:rFonts w:ascii="Arial" w:hAnsi="Arial" w:cs="Arial"/>
          <w:b/>
          <w:sz w:val="20"/>
          <w:szCs w:val="20"/>
        </w:rPr>
      </w:pPr>
      <w:r w:rsidRPr="00DB7ECA">
        <w:rPr>
          <w:rFonts w:ascii="Arial" w:hAnsi="Arial" w:cs="Arial"/>
          <w:b/>
          <w:sz w:val="20"/>
          <w:szCs w:val="20"/>
        </w:rPr>
        <w:t xml:space="preserve">VI. PREVZEM </w:t>
      </w:r>
      <w:r w:rsidR="002E7982" w:rsidRPr="00DB7ECA">
        <w:rPr>
          <w:rFonts w:ascii="Arial" w:hAnsi="Arial" w:cs="Arial"/>
          <w:b/>
          <w:sz w:val="20"/>
          <w:szCs w:val="20"/>
        </w:rPr>
        <w:t>STORITVE</w:t>
      </w:r>
    </w:p>
    <w:p w14:paraId="3FA2E321" w14:textId="77777777" w:rsidR="00B67EE4" w:rsidRPr="00DB7ECA" w:rsidRDefault="00B67EE4" w:rsidP="00B67EE4">
      <w:pPr>
        <w:tabs>
          <w:tab w:val="left" w:pos="1365"/>
        </w:tabs>
        <w:jc w:val="center"/>
        <w:rPr>
          <w:rFonts w:ascii="Arial" w:hAnsi="Arial" w:cs="Arial"/>
          <w:sz w:val="20"/>
          <w:szCs w:val="20"/>
        </w:rPr>
      </w:pPr>
      <w:r w:rsidRPr="00DB7ECA">
        <w:rPr>
          <w:rFonts w:ascii="Arial" w:hAnsi="Arial" w:cs="Arial"/>
          <w:sz w:val="20"/>
          <w:szCs w:val="20"/>
        </w:rPr>
        <w:t>9. člen</w:t>
      </w:r>
    </w:p>
    <w:p w14:paraId="466561E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3A699896" w14:textId="77777777" w:rsidR="002E7982" w:rsidRPr="00DB7ECA" w:rsidRDefault="002E7982" w:rsidP="002E7982">
      <w:pPr>
        <w:contextualSpacing/>
        <w:jc w:val="both"/>
        <w:rPr>
          <w:rFonts w:ascii="Arial" w:hAnsi="Arial" w:cs="Arial"/>
          <w:sz w:val="20"/>
          <w:szCs w:val="20"/>
        </w:rPr>
      </w:pPr>
    </w:p>
    <w:p w14:paraId="4E90CE66" w14:textId="77777777" w:rsidR="002E7982" w:rsidRPr="00DB7ECA" w:rsidRDefault="002E7982" w:rsidP="002E7982">
      <w:pPr>
        <w:contextualSpacing/>
        <w:jc w:val="both"/>
        <w:rPr>
          <w:rFonts w:ascii="Arial" w:hAnsi="Arial" w:cs="Arial"/>
          <w:sz w:val="20"/>
          <w:szCs w:val="20"/>
        </w:rPr>
      </w:pPr>
      <w:r w:rsidRPr="00DB7ECA">
        <w:rPr>
          <w:rFonts w:ascii="Arial" w:hAnsi="Arial" w:cs="Arial"/>
          <w:sz w:val="20"/>
          <w:szCs w:val="20"/>
        </w:rPr>
        <w:t>V kolikor se kakovostni prevzem ne opravi pri izvajalcu, mora izvajalec ob dobavi vsakega popravljenega modula naročniku dostaviti naslednje dokumente: dobavnica, račun, zapisnik končne kontrole kakovosti po standardu EN 10204 3.1. ali 3.2. (skladno z zapisanim v tehničnih zahtevah), defektažni zapisnik, poročilo o opravljenem popravilu.</w:t>
      </w:r>
    </w:p>
    <w:p w14:paraId="244B0363" w14:textId="77777777" w:rsidR="002E7982" w:rsidRPr="00DB7ECA" w:rsidRDefault="002E7982" w:rsidP="002E7982">
      <w:pPr>
        <w:contextualSpacing/>
        <w:jc w:val="both"/>
        <w:rPr>
          <w:rFonts w:ascii="Arial" w:hAnsi="Arial" w:cs="Arial"/>
          <w:sz w:val="20"/>
          <w:szCs w:val="20"/>
        </w:rPr>
      </w:pPr>
    </w:p>
    <w:p w14:paraId="6CCDA8C1" w14:textId="77777777" w:rsidR="002E7982" w:rsidRPr="00DB7ECA" w:rsidRDefault="002E7982" w:rsidP="002E7982">
      <w:pPr>
        <w:jc w:val="both"/>
        <w:rPr>
          <w:rFonts w:ascii="Arial" w:eastAsia="Batang" w:hAnsi="Arial" w:cs="Arial"/>
          <w:sz w:val="20"/>
          <w:szCs w:val="20"/>
        </w:rPr>
      </w:pPr>
      <w:r w:rsidRPr="00DB7ECA">
        <w:rPr>
          <w:rFonts w:ascii="Arial" w:eastAsia="Batang" w:hAnsi="Arial" w:cs="Arial"/>
          <w:sz w:val="20"/>
          <w:szCs w:val="20"/>
        </w:rPr>
        <w:t>Na zahtevo naročnika mora izvajalec omogočiti tudi izvedbo audita, v tem primeru vsaka stranka nosi svoje stroške.</w:t>
      </w:r>
    </w:p>
    <w:p w14:paraId="000F8FC8" w14:textId="77777777" w:rsidR="002E7982" w:rsidRPr="00DB7ECA" w:rsidRDefault="002E7982" w:rsidP="002E7982">
      <w:pPr>
        <w:contextualSpacing/>
        <w:jc w:val="both"/>
        <w:rPr>
          <w:rFonts w:ascii="Arial" w:hAnsi="Arial" w:cs="Arial"/>
          <w:sz w:val="20"/>
          <w:szCs w:val="20"/>
        </w:rPr>
      </w:pPr>
    </w:p>
    <w:p w14:paraId="2C265AD5"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10. člen</w:t>
      </w:r>
    </w:p>
    <w:p w14:paraId="567770D9"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11. člen</w:t>
      </w:r>
    </w:p>
    <w:p w14:paraId="5A0C5723"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Če se s kontrolo kakovosti ugotovi, da kakovost odstopa od dogovorjene kakovosti, ima naročnik pravico:</w:t>
      </w:r>
    </w:p>
    <w:p w14:paraId="2677AE76" w14:textId="77777777" w:rsidR="00B67EE4" w:rsidRPr="00DB7ECA" w:rsidRDefault="00B67EE4" w:rsidP="00D12FDA">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DB7ECA">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DB7ECA" w:rsidRDefault="00B67EE4" w:rsidP="00D12FDA">
      <w:pPr>
        <w:numPr>
          <w:ilvl w:val="0"/>
          <w:numId w:val="20"/>
        </w:numPr>
        <w:tabs>
          <w:tab w:val="num" w:pos="360"/>
        </w:tabs>
        <w:spacing w:before="120" w:after="160" w:line="252" w:lineRule="auto"/>
        <w:ind w:left="357" w:hanging="357"/>
        <w:jc w:val="both"/>
        <w:rPr>
          <w:rFonts w:ascii="Arial" w:hAnsi="Arial" w:cs="Arial"/>
          <w:sz w:val="20"/>
          <w:szCs w:val="20"/>
        </w:rPr>
      </w:pPr>
      <w:r w:rsidRPr="00DB7ECA">
        <w:rPr>
          <w:rFonts w:ascii="Arial" w:hAnsi="Arial" w:cs="Arial"/>
          <w:sz w:val="20"/>
          <w:szCs w:val="20"/>
        </w:rPr>
        <w:t>izjaviti, da razdira pogodbo.</w:t>
      </w:r>
    </w:p>
    <w:p w14:paraId="5B9E3CCD"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12. člen</w:t>
      </w:r>
    </w:p>
    <w:p w14:paraId="3F63B1D4"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DB7ECA" w:rsidRDefault="00B67EE4" w:rsidP="00B67EE4">
      <w:pPr>
        <w:spacing w:before="120"/>
        <w:jc w:val="both"/>
        <w:rPr>
          <w:rFonts w:ascii="Arial" w:hAnsi="Arial" w:cs="Arial"/>
          <w:sz w:val="20"/>
          <w:szCs w:val="20"/>
        </w:rPr>
      </w:pPr>
    </w:p>
    <w:p w14:paraId="07068B07" w14:textId="77777777" w:rsidR="00B67EE4" w:rsidRPr="00DB7ECA" w:rsidRDefault="00B67EE4" w:rsidP="00B67EE4">
      <w:pPr>
        <w:spacing w:before="120"/>
        <w:rPr>
          <w:rFonts w:ascii="Arial" w:hAnsi="Arial" w:cs="Arial"/>
          <w:b/>
          <w:sz w:val="20"/>
          <w:szCs w:val="20"/>
        </w:rPr>
      </w:pPr>
      <w:r w:rsidRPr="00DB7ECA">
        <w:rPr>
          <w:rFonts w:ascii="Arial" w:hAnsi="Arial" w:cs="Arial"/>
          <w:b/>
          <w:sz w:val="20"/>
          <w:szCs w:val="20"/>
        </w:rPr>
        <w:t>VII. REKLAMIRANJE KAKOVOSTI</w:t>
      </w:r>
    </w:p>
    <w:p w14:paraId="21104A69"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13. člen</w:t>
      </w:r>
      <w:r w:rsidRPr="00DB7ECA">
        <w:rPr>
          <w:rFonts w:ascii="Arial" w:hAnsi="Arial" w:cs="Arial"/>
          <w:sz w:val="20"/>
          <w:szCs w:val="20"/>
        </w:rPr>
        <w:tab/>
      </w:r>
    </w:p>
    <w:p w14:paraId="090360D6"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D76FF59" w14:textId="77777777" w:rsidR="002A6D53" w:rsidRPr="00DB7ECA" w:rsidRDefault="002A6D53" w:rsidP="00B67EE4">
      <w:pPr>
        <w:tabs>
          <w:tab w:val="left" w:pos="615"/>
        </w:tabs>
        <w:jc w:val="both"/>
        <w:rPr>
          <w:rFonts w:ascii="Arial" w:hAnsi="Arial" w:cs="Arial"/>
          <w:sz w:val="20"/>
          <w:szCs w:val="20"/>
        </w:rPr>
      </w:pPr>
    </w:p>
    <w:p w14:paraId="4F28FD85" w14:textId="77777777" w:rsidR="00B67EE4" w:rsidRPr="00DB7ECA" w:rsidRDefault="00B67EE4" w:rsidP="00B67EE4">
      <w:pPr>
        <w:jc w:val="both"/>
        <w:rPr>
          <w:rFonts w:ascii="Arial" w:hAnsi="Arial" w:cs="Arial"/>
          <w:b/>
          <w:sz w:val="20"/>
          <w:szCs w:val="20"/>
        </w:rPr>
      </w:pPr>
      <w:r w:rsidRPr="00DB7ECA">
        <w:rPr>
          <w:rFonts w:ascii="Arial" w:hAnsi="Arial" w:cs="Arial"/>
          <w:b/>
          <w:sz w:val="20"/>
          <w:szCs w:val="20"/>
        </w:rPr>
        <w:t>VIII. POGODBENA KAZEN</w:t>
      </w:r>
    </w:p>
    <w:p w14:paraId="04102D49" w14:textId="5802FDDB" w:rsidR="002A6D53" w:rsidRPr="00DB7ECA" w:rsidRDefault="002A6D53" w:rsidP="002A6D53">
      <w:pPr>
        <w:jc w:val="center"/>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r w:rsidRPr="00DB7ECA">
        <w:rPr>
          <w:rFonts w:ascii="Arial" w:hAnsi="Arial" w:cs="Arial"/>
          <w:sz w:val="20"/>
          <w:szCs w:val="20"/>
        </w:rPr>
        <w:t>14. čle</w:t>
      </w:r>
      <w:r w:rsidR="00A810DE" w:rsidRPr="00DB7ECA">
        <w:rPr>
          <w:rFonts w:ascii="Arial" w:hAnsi="Arial" w:cs="Arial"/>
          <w:sz w:val="20"/>
          <w:szCs w:val="20"/>
        </w:rPr>
        <w:t>n</w:t>
      </w:r>
    </w:p>
    <w:p w14:paraId="7ECBB269" w14:textId="326266D8" w:rsidR="00B67EE4" w:rsidRPr="00DB7ECA" w:rsidRDefault="00B67EE4" w:rsidP="00B67EE4">
      <w:pPr>
        <w:jc w:val="both"/>
        <w:rPr>
          <w:rFonts w:ascii="Arial" w:hAnsi="Arial" w:cs="Arial"/>
          <w:sz w:val="20"/>
          <w:szCs w:val="20"/>
        </w:rPr>
      </w:pPr>
      <w:r w:rsidRPr="00DB7ECA">
        <w:rPr>
          <w:rFonts w:ascii="Arial" w:hAnsi="Arial" w:cs="Arial"/>
          <w:sz w:val="20"/>
          <w:szCs w:val="20"/>
        </w:rPr>
        <w:lastRenderedPageBreak/>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DB7ECA" w:rsidRDefault="00B67EE4" w:rsidP="00B67EE4">
      <w:pPr>
        <w:spacing w:before="120"/>
        <w:jc w:val="center"/>
        <w:rPr>
          <w:rFonts w:ascii="Arial" w:hAnsi="Arial" w:cs="Arial"/>
          <w:sz w:val="20"/>
          <w:szCs w:val="20"/>
        </w:rPr>
      </w:pPr>
      <w:r w:rsidRPr="00DB7ECA">
        <w:rPr>
          <w:rFonts w:ascii="Arial" w:hAnsi="Arial" w:cs="Arial"/>
          <w:sz w:val="20"/>
          <w:szCs w:val="20"/>
        </w:rPr>
        <w:t>15. člen</w:t>
      </w:r>
    </w:p>
    <w:p w14:paraId="748C4FF1"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 xml:space="preserve">Pogodbeni stranki sta sporazumni, da se specifikacija dobav, kakor tudi vsa poslovna, komercialna, tehnična in proizvodna dokumentacija šteje kot poslovna tajnost. </w:t>
      </w:r>
    </w:p>
    <w:p w14:paraId="6C01A3DE" w14:textId="77777777" w:rsidR="00B67EE4" w:rsidRPr="00DB7ECA" w:rsidRDefault="00B67EE4" w:rsidP="00FF06ED">
      <w:pPr>
        <w:suppressAutoHyphens/>
        <w:spacing w:before="120"/>
        <w:rPr>
          <w:rFonts w:ascii="Arial" w:hAnsi="Arial" w:cs="Arial"/>
          <w:sz w:val="20"/>
          <w:szCs w:val="20"/>
        </w:rPr>
      </w:pPr>
    </w:p>
    <w:p w14:paraId="15F87A6E" w14:textId="0F9205D8" w:rsidR="00B67EE4" w:rsidRPr="00DB7ECA" w:rsidRDefault="00FF06ED" w:rsidP="00B67EE4">
      <w:pPr>
        <w:autoSpaceDE w:val="0"/>
        <w:autoSpaceDN w:val="0"/>
        <w:adjustRightInd w:val="0"/>
        <w:spacing w:before="120" w:line="276" w:lineRule="auto"/>
        <w:jc w:val="both"/>
        <w:rPr>
          <w:rFonts w:ascii="Arial" w:hAnsi="Arial" w:cs="Arial"/>
          <w:b/>
          <w:sz w:val="20"/>
          <w:szCs w:val="20"/>
        </w:rPr>
      </w:pPr>
      <w:r w:rsidRPr="00DB7ECA">
        <w:rPr>
          <w:rFonts w:ascii="Arial" w:hAnsi="Arial" w:cs="Arial"/>
          <w:b/>
          <w:sz w:val="20"/>
          <w:szCs w:val="20"/>
        </w:rPr>
        <w:t>IX</w:t>
      </w:r>
      <w:r w:rsidR="00B67EE4" w:rsidRPr="00DB7ECA">
        <w:rPr>
          <w:rFonts w:ascii="Arial" w:hAnsi="Arial" w:cs="Arial"/>
          <w:b/>
          <w:sz w:val="20"/>
          <w:szCs w:val="20"/>
        </w:rPr>
        <w:t>. JAMSTVO IN GARANCIJA KAKOVOSTI</w:t>
      </w:r>
    </w:p>
    <w:p w14:paraId="787D8E52" w14:textId="6FFF71F8"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16</w:t>
      </w:r>
      <w:r w:rsidR="00B67EE4" w:rsidRPr="00DB7ECA">
        <w:rPr>
          <w:rFonts w:ascii="Arial" w:hAnsi="Arial" w:cs="Arial"/>
          <w:sz w:val="20"/>
          <w:szCs w:val="20"/>
        </w:rPr>
        <w:t>. člen</w:t>
      </w:r>
    </w:p>
    <w:p w14:paraId="704EC488" w14:textId="77777777" w:rsidR="00984426" w:rsidRPr="00DB7ECA" w:rsidRDefault="00984426" w:rsidP="00984426">
      <w:pPr>
        <w:jc w:val="both"/>
        <w:rPr>
          <w:rFonts w:ascii="Arial" w:hAnsi="Arial" w:cs="Arial"/>
          <w:sz w:val="20"/>
          <w:szCs w:val="20"/>
        </w:rPr>
      </w:pPr>
      <w:r w:rsidRPr="00DB7ECA">
        <w:rPr>
          <w:rFonts w:ascii="Arial" w:eastAsia="Calibri" w:hAnsi="Arial" w:cs="Arial"/>
          <w:sz w:val="20"/>
          <w:szCs w:val="20"/>
          <w:lang w:eastAsia="en-US"/>
        </w:rPr>
        <w:t>Izvajalec zagotavlja garancijo za kakovost opravljenih storitev</w:t>
      </w:r>
      <w:r w:rsidRPr="00DB7ECA">
        <w:rPr>
          <w:rFonts w:ascii="Arial" w:hAnsi="Arial" w:cs="Arial"/>
          <w:sz w:val="20"/>
          <w:szCs w:val="20"/>
        </w:rPr>
        <w:t xml:space="preserve"> in sicer 12 mesecev od trenutka, ko železniško vozilo z vgrajenimi popravljenimi moduli prične redno obratovati oziroma 24 mesecev od dobave naročniku, odvisno od tega, katera okoliščina nastopi prej.</w:t>
      </w:r>
    </w:p>
    <w:p w14:paraId="72CE0327" w14:textId="77777777" w:rsidR="00B67EE4" w:rsidRPr="00DB7ECA" w:rsidRDefault="00B67EE4" w:rsidP="00B67EE4">
      <w:pPr>
        <w:tabs>
          <w:tab w:val="left" w:pos="3710"/>
        </w:tabs>
        <w:jc w:val="both"/>
        <w:rPr>
          <w:rFonts w:ascii="Arial" w:hAnsi="Arial" w:cs="Arial"/>
          <w:sz w:val="20"/>
          <w:szCs w:val="20"/>
        </w:rPr>
      </w:pPr>
    </w:p>
    <w:p w14:paraId="645BE567" w14:textId="77777777" w:rsidR="00B67EE4" w:rsidRPr="00DB7ECA" w:rsidRDefault="00B67EE4" w:rsidP="00B67EE4">
      <w:pPr>
        <w:tabs>
          <w:tab w:val="left" w:pos="3710"/>
        </w:tabs>
        <w:jc w:val="both"/>
        <w:rPr>
          <w:rFonts w:ascii="Arial" w:hAnsi="Arial" w:cs="Arial"/>
          <w:sz w:val="20"/>
          <w:szCs w:val="20"/>
        </w:rPr>
      </w:pPr>
    </w:p>
    <w:p w14:paraId="347C9289" w14:textId="400958B5"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17</w:t>
      </w:r>
      <w:r w:rsidR="00B67EE4" w:rsidRPr="00DB7ECA">
        <w:rPr>
          <w:rFonts w:ascii="Arial" w:hAnsi="Arial" w:cs="Arial"/>
          <w:sz w:val="20"/>
          <w:szCs w:val="20"/>
        </w:rPr>
        <w:t>. člen</w:t>
      </w:r>
    </w:p>
    <w:p w14:paraId="2A0E5DC0"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DB7ECA" w:rsidRDefault="00B67EE4" w:rsidP="00B67EE4">
      <w:pPr>
        <w:tabs>
          <w:tab w:val="left" w:pos="3710"/>
        </w:tabs>
        <w:jc w:val="both"/>
        <w:rPr>
          <w:rFonts w:ascii="Arial" w:hAnsi="Arial" w:cs="Arial"/>
          <w:sz w:val="20"/>
          <w:szCs w:val="20"/>
        </w:rPr>
      </w:pPr>
    </w:p>
    <w:p w14:paraId="0BF54024" w14:textId="77777777" w:rsidR="00B67EE4" w:rsidRPr="00DB7ECA" w:rsidRDefault="00B67EE4" w:rsidP="00B67EE4">
      <w:pPr>
        <w:tabs>
          <w:tab w:val="left" w:pos="3710"/>
        </w:tabs>
        <w:jc w:val="both"/>
        <w:rPr>
          <w:rFonts w:ascii="Arial" w:hAnsi="Arial" w:cs="Arial"/>
          <w:sz w:val="20"/>
          <w:szCs w:val="20"/>
        </w:rPr>
      </w:pPr>
    </w:p>
    <w:p w14:paraId="5AAA49CB" w14:textId="3B1E5AB6" w:rsidR="00B67EE4" w:rsidRPr="00DB7ECA" w:rsidRDefault="00FF06ED" w:rsidP="00B67EE4">
      <w:pPr>
        <w:jc w:val="both"/>
        <w:rPr>
          <w:rFonts w:ascii="Arial" w:hAnsi="Arial" w:cs="Arial"/>
          <w:b/>
          <w:sz w:val="20"/>
          <w:szCs w:val="20"/>
        </w:rPr>
      </w:pPr>
      <w:r w:rsidRPr="00DB7ECA">
        <w:rPr>
          <w:rFonts w:ascii="Arial" w:hAnsi="Arial" w:cs="Arial"/>
          <w:b/>
          <w:sz w:val="20"/>
          <w:szCs w:val="20"/>
        </w:rPr>
        <w:t>X</w:t>
      </w:r>
      <w:r w:rsidR="00B67EE4" w:rsidRPr="00DB7ECA">
        <w:rPr>
          <w:rFonts w:ascii="Arial" w:hAnsi="Arial" w:cs="Arial"/>
          <w:b/>
          <w:sz w:val="20"/>
          <w:szCs w:val="20"/>
        </w:rPr>
        <w:t>. FINANČNO ZAVAROVANJE</w:t>
      </w:r>
    </w:p>
    <w:p w14:paraId="51DDCABC" w14:textId="684642EC"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18</w:t>
      </w:r>
      <w:r w:rsidR="00B67EE4" w:rsidRPr="00DB7ECA">
        <w:rPr>
          <w:rFonts w:ascii="Arial" w:hAnsi="Arial" w:cs="Arial"/>
          <w:sz w:val="20"/>
          <w:szCs w:val="20"/>
        </w:rPr>
        <w:t>. člen</w:t>
      </w:r>
    </w:p>
    <w:p w14:paraId="44B76DE8" w14:textId="71A9B1E6" w:rsidR="00B67EE4" w:rsidRPr="00DB7ECA" w:rsidRDefault="00B67EE4" w:rsidP="00B67EE4">
      <w:pPr>
        <w:tabs>
          <w:tab w:val="left" w:pos="3710"/>
        </w:tabs>
        <w:spacing w:line="276" w:lineRule="auto"/>
        <w:jc w:val="both"/>
        <w:rPr>
          <w:rFonts w:ascii="Arial" w:hAnsi="Arial" w:cs="Arial"/>
          <w:sz w:val="20"/>
          <w:szCs w:val="20"/>
        </w:rPr>
      </w:pPr>
      <w:r w:rsidRPr="00DB7ECA">
        <w:rPr>
          <w:rFonts w:ascii="Arial" w:hAnsi="Arial" w:cs="Arial"/>
          <w:sz w:val="20"/>
          <w:szCs w:val="20"/>
        </w:rPr>
        <w:t xml:space="preserve">Za vestno in kakovostno popravilo </w:t>
      </w:r>
      <w:r w:rsidR="00F54160" w:rsidRPr="00DB7ECA">
        <w:rPr>
          <w:rFonts w:ascii="Arial" w:hAnsi="Arial" w:cs="Arial"/>
          <w:sz w:val="20"/>
          <w:szCs w:val="20"/>
        </w:rPr>
        <w:t xml:space="preserve">IGBT modulov </w:t>
      </w:r>
      <w:r w:rsidRPr="00DB7ECA">
        <w:rPr>
          <w:rFonts w:ascii="Arial" w:hAnsi="Arial" w:cs="Arial"/>
          <w:sz w:val="20"/>
          <w:szCs w:val="20"/>
        </w:rPr>
        <w:t>po te</w:t>
      </w:r>
      <w:r w:rsidR="00D171B7" w:rsidRPr="00DB7ECA">
        <w:rPr>
          <w:rFonts w:ascii="Arial" w:hAnsi="Arial" w:cs="Arial"/>
          <w:sz w:val="20"/>
          <w:szCs w:val="20"/>
        </w:rPr>
        <w:t>j pogodbi bo izvajalec v roku 15</w:t>
      </w:r>
      <w:r w:rsidRPr="00DB7ECA">
        <w:rPr>
          <w:rFonts w:ascii="Arial" w:hAnsi="Arial" w:cs="Arial"/>
          <w:sz w:val="20"/>
          <w:szCs w:val="20"/>
        </w:rPr>
        <w:t xml:space="preserve"> delovnih dni po podpisu pogodbe izročil naročniku SŽ – Vleka in tehnika, d.o.o., nepreklicno bančno garancijo vnovčljivo na prvi poziv ali kavcijsko zavarovanje zavarovalnice za dobro izvedbo </w:t>
      </w:r>
      <w:r w:rsidR="00913FAE" w:rsidRPr="00DB7ECA">
        <w:rPr>
          <w:rFonts w:ascii="Arial" w:hAnsi="Arial" w:cs="Arial"/>
          <w:sz w:val="20"/>
          <w:szCs w:val="20"/>
        </w:rPr>
        <w:t>pogodbenih obveznosti v znesku 10</w:t>
      </w:r>
      <w:r w:rsidRPr="00DB7ECA">
        <w:rPr>
          <w:rFonts w:ascii="Arial" w:hAnsi="Arial" w:cs="Arial"/>
          <w:sz w:val="20"/>
          <w:szCs w:val="20"/>
        </w:rPr>
        <w:t>% pogodbene vrednosti z DDV in veljavnostjo za ves čas traja</w:t>
      </w:r>
      <w:r w:rsidR="00913FAE" w:rsidRPr="00DB7ECA">
        <w:rPr>
          <w:rFonts w:ascii="Arial" w:hAnsi="Arial" w:cs="Arial"/>
          <w:sz w:val="20"/>
          <w:szCs w:val="20"/>
        </w:rPr>
        <w:t>nja pogodbenega razmerja in še 6</w:t>
      </w:r>
      <w:r w:rsidRPr="00DB7ECA">
        <w:rPr>
          <w:rFonts w:ascii="Arial" w:hAnsi="Arial" w:cs="Arial"/>
          <w:sz w:val="20"/>
          <w:szCs w:val="20"/>
        </w:rPr>
        <w:t xml:space="preserve">0 dni po dostavi zadnjega popravljenega </w:t>
      </w:r>
      <w:r w:rsidR="00984426" w:rsidRPr="00DB7ECA">
        <w:rPr>
          <w:rFonts w:ascii="Arial" w:hAnsi="Arial" w:cs="Arial"/>
          <w:sz w:val="20"/>
          <w:szCs w:val="20"/>
        </w:rPr>
        <w:t>IGBT modula</w:t>
      </w:r>
      <w:r w:rsidRPr="00DB7ECA">
        <w:rPr>
          <w:rFonts w:ascii="Arial" w:hAnsi="Arial" w:cs="Arial"/>
          <w:sz w:val="20"/>
          <w:szCs w:val="20"/>
        </w:rPr>
        <w:t xml:space="preserve"> na lokacijo naročnika.</w:t>
      </w:r>
    </w:p>
    <w:p w14:paraId="4C002E6E" w14:textId="77777777" w:rsidR="00B67EE4" w:rsidRPr="00DB7ECA" w:rsidRDefault="00B67EE4" w:rsidP="00B67EE4">
      <w:pPr>
        <w:tabs>
          <w:tab w:val="left" w:pos="3710"/>
        </w:tabs>
        <w:spacing w:line="276" w:lineRule="auto"/>
        <w:jc w:val="center"/>
        <w:rPr>
          <w:rFonts w:ascii="Arial" w:hAnsi="Arial" w:cs="Arial"/>
          <w:sz w:val="20"/>
          <w:szCs w:val="20"/>
        </w:rPr>
      </w:pPr>
    </w:p>
    <w:p w14:paraId="3E0200F0" w14:textId="22132ACA"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19</w:t>
      </w:r>
      <w:r w:rsidR="00B67EE4" w:rsidRPr="00DB7ECA">
        <w:rPr>
          <w:rFonts w:ascii="Arial" w:hAnsi="Arial" w:cs="Arial"/>
          <w:sz w:val="20"/>
          <w:szCs w:val="20"/>
        </w:rPr>
        <w:t>. člen</w:t>
      </w:r>
    </w:p>
    <w:p w14:paraId="6DEABBE5"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DB7ECA" w:rsidRDefault="00B67EE4" w:rsidP="00B67EE4">
      <w:pPr>
        <w:tabs>
          <w:tab w:val="left" w:pos="3225"/>
        </w:tabs>
        <w:autoSpaceDE w:val="0"/>
        <w:autoSpaceDN w:val="0"/>
        <w:adjustRightInd w:val="0"/>
        <w:jc w:val="both"/>
        <w:rPr>
          <w:rFonts w:ascii="Arial" w:hAnsi="Arial" w:cs="Arial"/>
          <w:sz w:val="20"/>
          <w:szCs w:val="20"/>
        </w:rPr>
      </w:pPr>
      <w:r w:rsidRPr="00DB7ECA">
        <w:rPr>
          <w:rFonts w:ascii="Arial" w:hAnsi="Arial" w:cs="Arial"/>
          <w:sz w:val="20"/>
          <w:szCs w:val="20"/>
        </w:rPr>
        <w:tab/>
      </w:r>
    </w:p>
    <w:p w14:paraId="1D2D3135" w14:textId="1CFAECA4" w:rsidR="00B67EE4" w:rsidRPr="00DB7ECA" w:rsidRDefault="00B67EE4" w:rsidP="00B67EE4">
      <w:pPr>
        <w:autoSpaceDE w:val="0"/>
        <w:autoSpaceDN w:val="0"/>
        <w:adjustRightInd w:val="0"/>
        <w:jc w:val="both"/>
        <w:rPr>
          <w:i/>
        </w:rPr>
      </w:pPr>
      <w:r w:rsidRPr="00DB7ECA">
        <w:rPr>
          <w:rFonts w:ascii="Arial" w:hAnsi="Arial" w:cs="Arial"/>
          <w:sz w:val="20"/>
          <w:szCs w:val="20"/>
        </w:rPr>
        <w:t>Za pokritje teh stroškov b</w:t>
      </w:r>
      <w:r w:rsidR="00D171B7" w:rsidRPr="00DB7ECA">
        <w:rPr>
          <w:rFonts w:ascii="Arial" w:hAnsi="Arial" w:cs="Arial"/>
          <w:sz w:val="20"/>
          <w:szCs w:val="20"/>
        </w:rPr>
        <w:t>o izvajalec naročniku v roku 10</w:t>
      </w:r>
      <w:r w:rsidRPr="00DB7ECA">
        <w:rPr>
          <w:rFonts w:ascii="Arial" w:hAnsi="Arial" w:cs="Arial"/>
          <w:sz w:val="20"/>
          <w:szCs w:val="20"/>
        </w:rPr>
        <w:t xml:space="preserve"> delovnih dni po prvi dobavi ustrezno popravljenih </w:t>
      </w:r>
      <w:r w:rsidR="00984426" w:rsidRPr="00DB7ECA">
        <w:rPr>
          <w:rFonts w:ascii="Arial" w:hAnsi="Arial" w:cs="Arial"/>
          <w:sz w:val="20"/>
          <w:szCs w:val="20"/>
        </w:rPr>
        <w:t>IGBT modulov</w:t>
      </w:r>
      <w:r w:rsidRPr="00DB7ECA">
        <w:rPr>
          <w:rFonts w:ascii="Arial" w:hAnsi="Arial" w:cs="Arial"/>
          <w:sz w:val="20"/>
          <w:szCs w:val="20"/>
        </w:rPr>
        <w:t xml:space="preserve">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DB7ECA" w:rsidRDefault="00B67EE4" w:rsidP="00B67EE4">
      <w:pPr>
        <w:autoSpaceDE w:val="0"/>
        <w:autoSpaceDN w:val="0"/>
        <w:adjustRightInd w:val="0"/>
        <w:jc w:val="both"/>
        <w:rPr>
          <w:rFonts w:ascii="Arial" w:hAnsi="Arial" w:cs="Arial"/>
          <w:sz w:val="20"/>
          <w:szCs w:val="20"/>
        </w:rPr>
      </w:pPr>
    </w:p>
    <w:p w14:paraId="5655885B" w14:textId="77777777" w:rsidR="00B67EE4" w:rsidRPr="00DB7ECA" w:rsidRDefault="00B67EE4" w:rsidP="00B67EE4">
      <w:pPr>
        <w:autoSpaceDE w:val="0"/>
        <w:autoSpaceDN w:val="0"/>
        <w:adjustRightInd w:val="0"/>
        <w:jc w:val="both"/>
        <w:rPr>
          <w:rFonts w:ascii="Arial" w:hAnsi="Arial" w:cs="Arial"/>
          <w:sz w:val="20"/>
          <w:szCs w:val="20"/>
        </w:rPr>
      </w:pPr>
      <w:r w:rsidRPr="00DB7ECA">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A5CE8DF" w14:textId="77777777" w:rsidR="00B67EE4" w:rsidRPr="00DB7ECA" w:rsidRDefault="00B67EE4" w:rsidP="00B67EE4">
      <w:pPr>
        <w:autoSpaceDE w:val="0"/>
        <w:autoSpaceDN w:val="0"/>
        <w:adjustRightInd w:val="0"/>
        <w:jc w:val="both"/>
        <w:rPr>
          <w:rFonts w:ascii="Arial" w:hAnsi="Arial" w:cs="Arial"/>
          <w:sz w:val="20"/>
          <w:szCs w:val="20"/>
        </w:rPr>
      </w:pPr>
    </w:p>
    <w:p w14:paraId="76997E06" w14:textId="19822642" w:rsidR="00984426" w:rsidRPr="00DB7ECA" w:rsidRDefault="00984426" w:rsidP="00984426">
      <w:pPr>
        <w:jc w:val="both"/>
        <w:rPr>
          <w:rFonts w:ascii="Arial" w:hAnsi="Arial" w:cs="Arial"/>
          <w:b/>
          <w:sz w:val="20"/>
          <w:szCs w:val="20"/>
        </w:rPr>
      </w:pPr>
      <w:r w:rsidRPr="00DB7ECA">
        <w:rPr>
          <w:rFonts w:ascii="Arial" w:hAnsi="Arial" w:cs="Arial"/>
          <w:b/>
          <w:sz w:val="20"/>
          <w:szCs w:val="20"/>
        </w:rPr>
        <w:t>XI. VIŠJA SILA</w:t>
      </w:r>
    </w:p>
    <w:p w14:paraId="7984A33D" w14:textId="77777777" w:rsidR="00984426" w:rsidRPr="00DB7ECA" w:rsidRDefault="00984426" w:rsidP="00984426">
      <w:pPr>
        <w:jc w:val="both"/>
        <w:rPr>
          <w:rFonts w:ascii="Arial" w:hAnsi="Arial" w:cs="Arial"/>
          <w:b/>
          <w:sz w:val="20"/>
          <w:szCs w:val="20"/>
        </w:rPr>
      </w:pPr>
    </w:p>
    <w:p w14:paraId="70774D20" w14:textId="457EF35A" w:rsidR="00984426" w:rsidRPr="00DB7ECA" w:rsidRDefault="00FF06ED" w:rsidP="00984426">
      <w:pPr>
        <w:jc w:val="center"/>
        <w:rPr>
          <w:rFonts w:ascii="Arial" w:hAnsi="Arial" w:cs="Arial"/>
          <w:sz w:val="20"/>
          <w:szCs w:val="20"/>
        </w:rPr>
      </w:pPr>
      <w:r w:rsidRPr="00DB7ECA">
        <w:rPr>
          <w:rFonts w:ascii="Arial" w:hAnsi="Arial" w:cs="Arial"/>
          <w:sz w:val="20"/>
          <w:szCs w:val="20"/>
        </w:rPr>
        <w:t>20</w:t>
      </w:r>
      <w:r w:rsidR="00984426" w:rsidRPr="00DB7ECA">
        <w:rPr>
          <w:rFonts w:ascii="Arial" w:hAnsi="Arial" w:cs="Arial"/>
          <w:sz w:val="20"/>
          <w:szCs w:val="20"/>
        </w:rPr>
        <w:t>. člen</w:t>
      </w:r>
    </w:p>
    <w:p w14:paraId="2BD6A91B" w14:textId="77777777" w:rsidR="00984426" w:rsidRPr="00DB7ECA" w:rsidRDefault="00984426" w:rsidP="00984426">
      <w:pPr>
        <w:jc w:val="both"/>
        <w:rPr>
          <w:rFonts w:ascii="Arial" w:hAnsi="Arial" w:cs="Arial"/>
          <w:sz w:val="20"/>
          <w:szCs w:val="20"/>
        </w:rPr>
      </w:pPr>
      <w:r w:rsidRPr="00DB7ECA">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1EA57E4" w14:textId="77777777" w:rsidR="002A6D53" w:rsidRPr="00DB7ECA" w:rsidRDefault="002A6D53" w:rsidP="00B67EE4">
      <w:pPr>
        <w:autoSpaceDE w:val="0"/>
        <w:autoSpaceDN w:val="0"/>
        <w:adjustRightInd w:val="0"/>
        <w:jc w:val="both"/>
        <w:rPr>
          <w:rFonts w:ascii="Arial" w:hAnsi="Arial" w:cs="Arial"/>
          <w:sz w:val="20"/>
          <w:szCs w:val="20"/>
        </w:rPr>
      </w:pPr>
    </w:p>
    <w:p w14:paraId="5D2FFED6" w14:textId="7656223C"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XI</w:t>
      </w:r>
      <w:r w:rsidR="00FF06ED" w:rsidRPr="00DB7ECA">
        <w:rPr>
          <w:rFonts w:ascii="Arial" w:hAnsi="Arial" w:cs="Arial"/>
          <w:b/>
          <w:sz w:val="20"/>
          <w:szCs w:val="20"/>
        </w:rPr>
        <w:t>I</w:t>
      </w:r>
      <w:r w:rsidR="00B67EE4" w:rsidRPr="00DB7ECA">
        <w:rPr>
          <w:rFonts w:ascii="Arial" w:hAnsi="Arial" w:cs="Arial"/>
          <w:b/>
          <w:sz w:val="20"/>
          <w:szCs w:val="20"/>
        </w:rPr>
        <w:t>. SKLADNOST S PRAVILI IZVOZA</w:t>
      </w:r>
    </w:p>
    <w:p w14:paraId="15504F08" w14:textId="15DA59E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21</w:t>
      </w:r>
      <w:r w:rsidR="00B67EE4" w:rsidRPr="00DB7ECA">
        <w:rPr>
          <w:rFonts w:ascii="Arial" w:hAnsi="Arial" w:cs="Arial"/>
          <w:sz w:val="20"/>
          <w:szCs w:val="20"/>
        </w:rPr>
        <w:t>. člen</w:t>
      </w:r>
    </w:p>
    <w:p w14:paraId="5170BB32" w14:textId="063A8B84" w:rsidR="00B67EE4" w:rsidRPr="00DB7ECA" w:rsidRDefault="00B67EE4" w:rsidP="002A6D53">
      <w:pPr>
        <w:autoSpaceDE w:val="0"/>
        <w:autoSpaceDN w:val="0"/>
        <w:adjustRightInd w:val="0"/>
        <w:jc w:val="both"/>
        <w:rPr>
          <w:rFonts w:ascii="Arial" w:hAnsi="Arial" w:cs="Arial"/>
          <w:sz w:val="20"/>
          <w:szCs w:val="20"/>
        </w:rPr>
      </w:pPr>
      <w:r w:rsidRPr="00DB7ECA">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6CCA5C6E" w14:textId="5C425052" w:rsidR="00B67EE4" w:rsidRPr="00DB7ECA" w:rsidRDefault="00984426"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lastRenderedPageBreak/>
        <w:t>X</w:t>
      </w:r>
      <w:r w:rsidR="00FF06ED" w:rsidRPr="00DB7ECA">
        <w:rPr>
          <w:rFonts w:ascii="Arial" w:hAnsi="Arial" w:cs="Arial"/>
          <w:b/>
          <w:sz w:val="20"/>
          <w:szCs w:val="20"/>
        </w:rPr>
        <w:t>III</w:t>
      </w:r>
      <w:r w:rsidR="00B67EE4" w:rsidRPr="00DB7ECA">
        <w:rPr>
          <w:rFonts w:ascii="Arial" w:hAnsi="Arial" w:cs="Arial"/>
          <w:b/>
          <w:sz w:val="20"/>
          <w:szCs w:val="20"/>
        </w:rPr>
        <w:t xml:space="preserve">. PROTIKORUPCIJSKA KLAVZULA </w:t>
      </w:r>
    </w:p>
    <w:p w14:paraId="2A48DE0D" w14:textId="45B0211B" w:rsidR="00B67EE4" w:rsidRPr="00DB7ECA" w:rsidRDefault="00FF06ED" w:rsidP="00B67EE4">
      <w:pPr>
        <w:tabs>
          <w:tab w:val="left" w:pos="3710"/>
        </w:tabs>
        <w:spacing w:line="276" w:lineRule="auto"/>
        <w:jc w:val="center"/>
        <w:rPr>
          <w:rFonts w:ascii="Arial" w:hAnsi="Arial" w:cs="Arial"/>
          <w:sz w:val="20"/>
          <w:szCs w:val="20"/>
        </w:rPr>
      </w:pPr>
      <w:r w:rsidRPr="00DB7ECA">
        <w:rPr>
          <w:rFonts w:ascii="Arial" w:hAnsi="Arial" w:cs="Arial"/>
          <w:sz w:val="20"/>
          <w:szCs w:val="20"/>
        </w:rPr>
        <w:t>22</w:t>
      </w:r>
      <w:r w:rsidR="00B67EE4" w:rsidRPr="00DB7ECA">
        <w:rPr>
          <w:rFonts w:ascii="Arial" w:hAnsi="Arial" w:cs="Arial"/>
          <w:sz w:val="20"/>
          <w:szCs w:val="20"/>
        </w:rPr>
        <w:t>. člen</w:t>
      </w:r>
    </w:p>
    <w:p w14:paraId="487B5663"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pridobitev posla,</w:t>
      </w:r>
    </w:p>
    <w:p w14:paraId="345A490C"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sklenitev posla pod ugodnejšimi pogoji,</w:t>
      </w:r>
    </w:p>
    <w:p w14:paraId="06B12C2D"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za opustitev dolžnega nadzora nad izvajanjem pogodbenih obveznosti,</w:t>
      </w:r>
    </w:p>
    <w:p w14:paraId="55F87384" w14:textId="77777777" w:rsidR="00B67EE4" w:rsidRPr="00DB7ECA" w:rsidRDefault="00B67EE4" w:rsidP="00D12FDA">
      <w:pPr>
        <w:numPr>
          <w:ilvl w:val="0"/>
          <w:numId w:val="19"/>
        </w:numPr>
        <w:spacing w:before="120" w:after="160" w:line="252" w:lineRule="auto"/>
        <w:ind w:left="360"/>
        <w:contextualSpacing/>
        <w:jc w:val="both"/>
        <w:rPr>
          <w:rFonts w:ascii="Arial" w:hAnsi="Arial" w:cs="Arial"/>
          <w:sz w:val="20"/>
          <w:szCs w:val="20"/>
        </w:rPr>
      </w:pPr>
      <w:r w:rsidRPr="00DB7EC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DB7ECA" w:rsidRDefault="00B67EE4" w:rsidP="00B67EE4">
      <w:pPr>
        <w:spacing w:before="120"/>
        <w:jc w:val="both"/>
        <w:rPr>
          <w:rFonts w:ascii="Arial" w:hAnsi="Arial" w:cs="Arial"/>
          <w:sz w:val="20"/>
          <w:szCs w:val="20"/>
        </w:rPr>
      </w:pPr>
      <w:r w:rsidRPr="00DB7ECA">
        <w:rPr>
          <w:rFonts w:ascii="Arial" w:hAnsi="Arial" w:cs="Arial"/>
          <w:sz w:val="20"/>
          <w:szCs w:val="20"/>
        </w:rPr>
        <w:t>Pogodbeni stranki sta se dolžni vzdržati vsakršnih ravnanj, ki bi na podlagi vsebine iz I. odstavka pomenila kršitev zakonskih določil.</w:t>
      </w:r>
    </w:p>
    <w:p w14:paraId="1BC67250" w14:textId="26A1C457" w:rsidR="00B67EE4" w:rsidRPr="00DB7ECA" w:rsidRDefault="00B67EE4" w:rsidP="00B7677E">
      <w:pPr>
        <w:spacing w:before="120"/>
        <w:jc w:val="both"/>
        <w:rPr>
          <w:rFonts w:ascii="Arial" w:hAnsi="Arial" w:cs="Arial"/>
          <w:sz w:val="20"/>
          <w:szCs w:val="20"/>
        </w:rPr>
      </w:pPr>
      <w:r w:rsidRPr="00DB7ECA">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06D0B6C7"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w:t>
      </w:r>
      <w:r w:rsidR="00984426" w:rsidRPr="00DB7ECA">
        <w:rPr>
          <w:rFonts w:ascii="Arial" w:hAnsi="Arial" w:cs="Arial"/>
          <w:b/>
          <w:sz w:val="20"/>
          <w:szCs w:val="20"/>
        </w:rPr>
        <w:t>I</w:t>
      </w:r>
      <w:r w:rsidRPr="00DB7ECA">
        <w:rPr>
          <w:rFonts w:ascii="Arial" w:hAnsi="Arial" w:cs="Arial"/>
          <w:b/>
          <w:sz w:val="20"/>
          <w:szCs w:val="20"/>
        </w:rPr>
        <w:t>V</w:t>
      </w:r>
      <w:r w:rsidR="00B67EE4" w:rsidRPr="00DB7ECA">
        <w:rPr>
          <w:rFonts w:ascii="Arial" w:hAnsi="Arial" w:cs="Arial"/>
          <w:b/>
          <w:sz w:val="20"/>
          <w:szCs w:val="20"/>
        </w:rPr>
        <w:t>. RAZVEZNI POGOJI</w:t>
      </w:r>
    </w:p>
    <w:p w14:paraId="7CA30CC2" w14:textId="02137FB4" w:rsidR="00B67EE4" w:rsidRPr="00DB7ECA" w:rsidRDefault="00FF06ED" w:rsidP="00B67EE4">
      <w:pPr>
        <w:tabs>
          <w:tab w:val="left" w:pos="864"/>
        </w:tabs>
        <w:spacing w:before="120"/>
        <w:ind w:left="864" w:right="-752" w:hanging="864"/>
        <w:jc w:val="center"/>
        <w:rPr>
          <w:rFonts w:ascii="Arial" w:hAnsi="Arial" w:cs="Arial"/>
          <w:sz w:val="20"/>
          <w:szCs w:val="20"/>
        </w:rPr>
      </w:pPr>
      <w:r w:rsidRPr="00DB7ECA">
        <w:rPr>
          <w:rFonts w:ascii="Arial" w:hAnsi="Arial" w:cs="Arial"/>
          <w:sz w:val="20"/>
          <w:szCs w:val="20"/>
        </w:rPr>
        <w:t>23</w:t>
      </w:r>
      <w:r w:rsidR="00B67EE4" w:rsidRPr="00DB7ECA">
        <w:rPr>
          <w:rFonts w:ascii="Arial" w:hAnsi="Arial" w:cs="Arial"/>
          <w:sz w:val="20"/>
          <w:szCs w:val="20"/>
        </w:rPr>
        <w:t>. člen</w:t>
      </w:r>
    </w:p>
    <w:p w14:paraId="162D66F7"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Ta pogodba je sklenjena pod razveznim pogojem, ki se uresniči v primeru izpolnitve ene od naslednjih okoliščin:</w:t>
      </w:r>
    </w:p>
    <w:p w14:paraId="66D3C834" w14:textId="3A36DD8C"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sodišče s pravnomočno odločitvijo ugotovilo kršitev ob</w:t>
      </w:r>
      <w:r w:rsidR="004F7F4F" w:rsidRPr="00DB7ECA">
        <w:rPr>
          <w:rFonts w:ascii="Arial" w:hAnsi="Arial" w:cs="Arial"/>
          <w:sz w:val="20"/>
          <w:szCs w:val="20"/>
        </w:rPr>
        <w:t xml:space="preserve">veznosti delovne, okoljske ali </w:t>
      </w:r>
      <w:r w:rsidRPr="00DB7ECA">
        <w:rPr>
          <w:rFonts w:ascii="Arial" w:hAnsi="Arial" w:cs="Arial"/>
          <w:sz w:val="20"/>
          <w:szCs w:val="20"/>
        </w:rPr>
        <w:t>socialne zakonodaje s strani izvajalca ali podizvajalca ali</w:t>
      </w:r>
    </w:p>
    <w:p w14:paraId="65B44EC0" w14:textId="7777777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bo naročnik seznanjen, da je pristojni državni organ pri izvajalcu ali podizvajalcu v času izvajanja pogodbe ugotovil najmanj dve kršitvi v zvezi s:</w:t>
      </w:r>
    </w:p>
    <w:p w14:paraId="513E101D" w14:textId="65DE2650"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plačilom za delo,</w:t>
      </w:r>
    </w:p>
    <w:p w14:paraId="54FD05BF" w14:textId="1670BED4"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delovnim časom,</w:t>
      </w:r>
    </w:p>
    <w:p w14:paraId="09D248BB" w14:textId="7E5596D7" w:rsidR="00B67EE4"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počitki,</w:t>
      </w:r>
    </w:p>
    <w:p w14:paraId="1FD251B0" w14:textId="7C3EF369" w:rsidR="00CD090C" w:rsidRPr="00DB7ECA" w:rsidRDefault="00B67EE4" w:rsidP="004F7F4F">
      <w:pPr>
        <w:tabs>
          <w:tab w:val="left" w:pos="864"/>
        </w:tabs>
        <w:spacing w:before="120"/>
        <w:ind w:left="864" w:right="-752" w:hanging="864"/>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CD090C" w:rsidRPr="00DB7ECA">
        <w:rPr>
          <w:rFonts w:ascii="Arial" w:hAnsi="Arial" w:cs="Arial"/>
          <w:sz w:val="20"/>
          <w:szCs w:val="20"/>
        </w:rPr>
        <w:t>pogodbe še najmanj šest mesecev.</w:t>
      </w:r>
    </w:p>
    <w:p w14:paraId="160D0FCA" w14:textId="77777777" w:rsidR="00CD090C" w:rsidRPr="00DB7ECA" w:rsidRDefault="00CD090C" w:rsidP="00CD090C">
      <w:pPr>
        <w:tabs>
          <w:tab w:val="left" w:pos="864"/>
        </w:tabs>
        <w:spacing w:before="120"/>
        <w:ind w:left="864" w:right="-752" w:hanging="864"/>
        <w:jc w:val="both"/>
        <w:rPr>
          <w:rFonts w:ascii="Arial" w:hAnsi="Arial" w:cs="Arial"/>
          <w:sz w:val="20"/>
          <w:szCs w:val="20"/>
        </w:rPr>
      </w:pPr>
    </w:p>
    <w:p w14:paraId="2A96EC6C" w14:textId="77777777" w:rsidR="002A6D53" w:rsidRPr="00DB7ECA" w:rsidRDefault="002A6D53" w:rsidP="00A810DE">
      <w:pPr>
        <w:tabs>
          <w:tab w:val="left" w:pos="864"/>
        </w:tabs>
        <w:spacing w:before="120"/>
        <w:ind w:right="-752"/>
        <w:jc w:val="both"/>
        <w:rPr>
          <w:rFonts w:ascii="Arial" w:hAnsi="Arial" w:cs="Arial"/>
          <w:sz w:val="20"/>
          <w:szCs w:val="20"/>
        </w:rPr>
        <w:sectPr w:rsidR="002A6D53" w:rsidRPr="00DB7ECA" w:rsidSect="002A6D53">
          <w:pgSz w:w="12240" w:h="15840"/>
          <w:pgMar w:top="1418" w:right="737" w:bottom="1134" w:left="1021" w:header="709" w:footer="312" w:gutter="0"/>
          <w:cols w:space="708"/>
          <w:docGrid w:linePitch="326"/>
        </w:sectPr>
      </w:pPr>
    </w:p>
    <w:p w14:paraId="4CF36620" w14:textId="77777777" w:rsidR="00CD090C" w:rsidRPr="00DB7ECA" w:rsidRDefault="00CD090C" w:rsidP="00CD090C">
      <w:pPr>
        <w:tabs>
          <w:tab w:val="left" w:pos="864"/>
        </w:tabs>
        <w:spacing w:before="120" w:after="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V primeru seznanitve kupca s kršitvijo, bo kupec ravnal v skladu s tretjo alinejo 4. odstavka 67. člena ZJN-3.</w:t>
      </w:r>
    </w:p>
    <w:p w14:paraId="30A1ABE6" w14:textId="77777777" w:rsidR="00CD090C" w:rsidRPr="00DB7ECA" w:rsidRDefault="00CD090C" w:rsidP="00CD090C">
      <w:pPr>
        <w:jc w:val="both"/>
        <w:rPr>
          <w:rFonts w:ascii="Arial" w:hAnsi="Arial" w:cs="Arial"/>
          <w:strike/>
          <w:sz w:val="20"/>
          <w:szCs w:val="20"/>
        </w:rPr>
      </w:pPr>
      <w:r w:rsidRPr="00DB7ECA">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54C5AF7" w14:textId="77777777" w:rsidR="00CD090C" w:rsidRPr="00DB7ECA" w:rsidRDefault="00CD090C" w:rsidP="00CD090C">
      <w:pPr>
        <w:jc w:val="both"/>
        <w:rPr>
          <w:rFonts w:ascii="Arial" w:hAnsi="Arial" w:cs="Arial"/>
          <w:sz w:val="20"/>
          <w:szCs w:val="20"/>
        </w:rPr>
      </w:pPr>
      <w:r w:rsidRPr="00DB7ECA">
        <w:rPr>
          <w:rFonts w:ascii="Arial" w:hAnsi="Arial" w:cs="Arial"/>
          <w:sz w:val="20"/>
          <w:szCs w:val="20"/>
        </w:rPr>
        <w:t>Če kupec v roku 60 dni od seznanitve s kršitvijo ne začne novega postopka javnega naročila, se šteje, da je pogodba razvezana šestdeseti dan od seznanitve s kršitvijo.</w:t>
      </w:r>
    </w:p>
    <w:p w14:paraId="05251199" w14:textId="20430B14" w:rsidR="00B67EE4" w:rsidRPr="00DB7ECA" w:rsidRDefault="00B67EE4" w:rsidP="00B67EE4">
      <w:pPr>
        <w:tabs>
          <w:tab w:val="left" w:pos="3710"/>
        </w:tabs>
        <w:spacing w:before="240"/>
        <w:jc w:val="both"/>
        <w:rPr>
          <w:rFonts w:ascii="Arial" w:hAnsi="Arial" w:cs="Arial"/>
          <w:b/>
          <w:sz w:val="20"/>
          <w:szCs w:val="20"/>
        </w:rPr>
      </w:pPr>
      <w:r w:rsidRPr="00DB7ECA">
        <w:rPr>
          <w:rFonts w:ascii="Arial" w:hAnsi="Arial" w:cs="Arial"/>
          <w:b/>
          <w:sz w:val="20"/>
          <w:szCs w:val="20"/>
        </w:rPr>
        <w:t>XV. ODPOVED POGODBE</w:t>
      </w:r>
    </w:p>
    <w:p w14:paraId="7A20BF25" w14:textId="50A36E4F" w:rsidR="00B67EE4" w:rsidRPr="00DB7ECA" w:rsidRDefault="00FF06ED" w:rsidP="00B67EE4">
      <w:pPr>
        <w:spacing w:before="120"/>
        <w:jc w:val="center"/>
        <w:rPr>
          <w:rFonts w:ascii="Arial" w:hAnsi="Arial" w:cs="Arial"/>
          <w:sz w:val="20"/>
          <w:szCs w:val="20"/>
        </w:rPr>
      </w:pPr>
      <w:r w:rsidRPr="00DB7ECA">
        <w:rPr>
          <w:rFonts w:ascii="Arial" w:hAnsi="Arial" w:cs="Arial"/>
          <w:sz w:val="20"/>
          <w:szCs w:val="20"/>
        </w:rPr>
        <w:t>24</w:t>
      </w:r>
      <w:r w:rsidR="00B67EE4" w:rsidRPr="00DB7ECA">
        <w:rPr>
          <w:rFonts w:ascii="Arial" w:hAnsi="Arial" w:cs="Arial"/>
          <w:sz w:val="20"/>
          <w:szCs w:val="20"/>
        </w:rPr>
        <w:t>. člen</w:t>
      </w:r>
    </w:p>
    <w:p w14:paraId="5551E0DB"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 xml:space="preserve">Naročnik bo odpovedal pogodbo tudi v primerih: </w:t>
      </w:r>
    </w:p>
    <w:p w14:paraId="53DA816A" w14:textId="6458E27E"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do</w:t>
      </w:r>
      <w:r w:rsidR="00F54160" w:rsidRPr="00DB7ECA">
        <w:rPr>
          <w:rFonts w:ascii="Arial" w:hAnsi="Arial" w:cs="Arial"/>
          <w:sz w:val="20"/>
          <w:szCs w:val="20"/>
        </w:rPr>
        <w:t>bavi popravljeni IGBT modul</w:t>
      </w:r>
      <w:r w:rsidRPr="00DB7ECA">
        <w:rPr>
          <w:rFonts w:ascii="Arial" w:hAnsi="Arial" w:cs="Arial"/>
          <w:sz w:val="20"/>
          <w:szCs w:val="20"/>
        </w:rPr>
        <w:t>, ki ne ustreza dogovorjeni vrsti in kakovosti,</w:t>
      </w:r>
    </w:p>
    <w:p w14:paraId="00A39169"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w:t>
      </w:r>
      <w:r w:rsidRPr="00DB7ECA">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DB7ECA" w:rsidRDefault="00B67EE4" w:rsidP="00B67EE4">
      <w:pPr>
        <w:autoSpaceDE w:val="0"/>
        <w:autoSpaceDN w:val="0"/>
        <w:adjustRightInd w:val="0"/>
        <w:spacing w:before="120"/>
        <w:jc w:val="both"/>
        <w:rPr>
          <w:rFonts w:ascii="Arial" w:hAnsi="Arial" w:cs="Arial"/>
          <w:sz w:val="20"/>
          <w:szCs w:val="20"/>
        </w:rPr>
      </w:pPr>
      <w:r w:rsidRPr="00DB7ECA">
        <w:rPr>
          <w:rFonts w:ascii="Arial" w:hAnsi="Arial" w:cs="Arial"/>
          <w:sz w:val="20"/>
          <w:szCs w:val="20"/>
        </w:rPr>
        <w:t>Odpovedni rok 30 dni prične teči z dnem, ko izvajalec prejme priporočene poštne pošiljke.</w:t>
      </w:r>
    </w:p>
    <w:p w14:paraId="5BEE9858" w14:textId="5A43E927" w:rsidR="00B67EE4" w:rsidRPr="00DB7ECA" w:rsidRDefault="00B67EE4" w:rsidP="00FF06ED">
      <w:pPr>
        <w:autoSpaceDE w:val="0"/>
        <w:autoSpaceDN w:val="0"/>
        <w:adjustRightInd w:val="0"/>
        <w:spacing w:before="120"/>
        <w:jc w:val="both"/>
        <w:rPr>
          <w:rFonts w:ascii="Arial" w:hAnsi="Arial" w:cs="Arial"/>
          <w:sz w:val="20"/>
          <w:szCs w:val="20"/>
        </w:rPr>
      </w:pPr>
      <w:r w:rsidRPr="00DB7ECA">
        <w:rPr>
          <w:rFonts w:ascii="Arial" w:hAnsi="Arial" w:cs="Arial"/>
          <w:sz w:val="20"/>
          <w:szCs w:val="20"/>
        </w:rPr>
        <w:t>Zaradi odpovedi pogodbe naročnik izvajalcu odškodninsko ni odgovoren. Že opravljene dobave ali delne dobave se naročniku obračunajo in izvajalcu plačajo v skladu s pogodbo.</w:t>
      </w:r>
    </w:p>
    <w:p w14:paraId="4F94A42C" w14:textId="77777777" w:rsidR="00913FAE" w:rsidRPr="00DB7ECA" w:rsidRDefault="00913FAE" w:rsidP="00FF06ED">
      <w:pPr>
        <w:autoSpaceDE w:val="0"/>
        <w:autoSpaceDN w:val="0"/>
        <w:adjustRightInd w:val="0"/>
        <w:spacing w:before="120"/>
        <w:jc w:val="both"/>
        <w:rPr>
          <w:rFonts w:ascii="Arial" w:hAnsi="Arial" w:cs="Arial"/>
          <w:sz w:val="20"/>
          <w:szCs w:val="20"/>
        </w:rPr>
      </w:pPr>
    </w:p>
    <w:p w14:paraId="6B575E64" w14:textId="6D0212E4" w:rsidR="00B67EE4" w:rsidRPr="00DB7ECA" w:rsidRDefault="00FF06ED" w:rsidP="00B67EE4">
      <w:pPr>
        <w:tabs>
          <w:tab w:val="left" w:pos="864"/>
        </w:tabs>
        <w:spacing w:before="120"/>
        <w:ind w:left="864" w:right="-752" w:hanging="864"/>
        <w:jc w:val="both"/>
        <w:rPr>
          <w:rFonts w:ascii="Arial" w:hAnsi="Arial" w:cs="Arial"/>
          <w:b/>
          <w:sz w:val="20"/>
          <w:szCs w:val="20"/>
        </w:rPr>
      </w:pPr>
      <w:r w:rsidRPr="00DB7ECA">
        <w:rPr>
          <w:rFonts w:ascii="Arial" w:hAnsi="Arial" w:cs="Arial"/>
          <w:b/>
          <w:sz w:val="20"/>
          <w:szCs w:val="20"/>
        </w:rPr>
        <w:t>XVI</w:t>
      </w:r>
      <w:r w:rsidR="00B67EE4" w:rsidRPr="00DB7ECA">
        <w:rPr>
          <w:rFonts w:ascii="Arial" w:hAnsi="Arial" w:cs="Arial"/>
          <w:b/>
          <w:sz w:val="20"/>
          <w:szCs w:val="20"/>
        </w:rPr>
        <w:t>. KONČNE DOLOČBE</w:t>
      </w:r>
    </w:p>
    <w:p w14:paraId="11CD1293" w14:textId="77777777" w:rsidR="00B67EE4" w:rsidRPr="00DB7ECA" w:rsidRDefault="00B67EE4" w:rsidP="00B67EE4">
      <w:pPr>
        <w:tabs>
          <w:tab w:val="left" w:pos="864"/>
        </w:tabs>
        <w:spacing w:before="120"/>
        <w:ind w:left="864" w:right="-752" w:hanging="864"/>
        <w:jc w:val="both"/>
        <w:rPr>
          <w:rFonts w:ascii="Arial" w:hAnsi="Arial" w:cs="Arial"/>
          <w:sz w:val="20"/>
          <w:szCs w:val="20"/>
        </w:rPr>
      </w:pPr>
    </w:p>
    <w:p w14:paraId="034E48C7" w14:textId="0620F561" w:rsidR="00B67EE4" w:rsidRPr="00DB7ECA" w:rsidRDefault="00FF06ED" w:rsidP="00B67EE4">
      <w:pPr>
        <w:jc w:val="center"/>
        <w:rPr>
          <w:rFonts w:ascii="Arial" w:hAnsi="Arial" w:cs="Arial"/>
          <w:sz w:val="20"/>
          <w:szCs w:val="20"/>
        </w:rPr>
      </w:pPr>
      <w:r w:rsidRPr="00DB7ECA">
        <w:rPr>
          <w:rFonts w:ascii="Arial" w:hAnsi="Arial" w:cs="Arial"/>
          <w:sz w:val="20"/>
          <w:szCs w:val="20"/>
        </w:rPr>
        <w:t>25</w:t>
      </w:r>
      <w:r w:rsidR="00B67EE4" w:rsidRPr="00DB7ECA">
        <w:rPr>
          <w:rFonts w:ascii="Arial" w:hAnsi="Arial" w:cs="Arial"/>
          <w:sz w:val="20"/>
          <w:szCs w:val="20"/>
        </w:rPr>
        <w:t>. člen</w:t>
      </w:r>
    </w:p>
    <w:p w14:paraId="6D4AB6AF"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DB7ECA" w:rsidRDefault="00B67EE4" w:rsidP="00B67EE4">
      <w:pPr>
        <w:jc w:val="both"/>
        <w:rPr>
          <w:rFonts w:ascii="Arial" w:hAnsi="Arial" w:cs="Arial"/>
          <w:sz w:val="20"/>
          <w:szCs w:val="20"/>
        </w:rPr>
      </w:pPr>
    </w:p>
    <w:p w14:paraId="0977BD8C" w14:textId="70B8F000" w:rsidR="00B67EE4" w:rsidRPr="00DB7ECA" w:rsidRDefault="00FF06ED" w:rsidP="00B67EE4">
      <w:pPr>
        <w:jc w:val="center"/>
        <w:rPr>
          <w:rFonts w:ascii="Arial" w:hAnsi="Arial" w:cs="Arial"/>
          <w:sz w:val="20"/>
          <w:szCs w:val="20"/>
        </w:rPr>
      </w:pPr>
      <w:r w:rsidRPr="00DB7ECA">
        <w:rPr>
          <w:rFonts w:ascii="Arial" w:hAnsi="Arial" w:cs="Arial"/>
          <w:sz w:val="20"/>
          <w:szCs w:val="20"/>
        </w:rPr>
        <w:t>26</w:t>
      </w:r>
      <w:r w:rsidR="00B67EE4" w:rsidRPr="00DB7ECA">
        <w:rPr>
          <w:rFonts w:ascii="Arial" w:hAnsi="Arial" w:cs="Arial"/>
          <w:sz w:val="20"/>
          <w:szCs w:val="20"/>
        </w:rPr>
        <w:t>. člen</w:t>
      </w:r>
    </w:p>
    <w:p w14:paraId="51AF48E0" w14:textId="77777777" w:rsidR="00B67EE4" w:rsidRPr="00DB7ECA" w:rsidRDefault="00B67EE4" w:rsidP="00B67EE4">
      <w:pPr>
        <w:spacing w:before="120" w:line="240" w:lineRule="exact"/>
        <w:jc w:val="both"/>
        <w:rPr>
          <w:rFonts w:ascii="Arial" w:hAnsi="Arial" w:cs="Arial"/>
          <w:sz w:val="20"/>
          <w:szCs w:val="20"/>
        </w:rPr>
      </w:pPr>
      <w:r w:rsidRPr="00DB7ECA">
        <w:rPr>
          <w:rFonts w:ascii="Arial" w:hAnsi="Arial" w:cs="Arial"/>
          <w:sz w:val="20"/>
          <w:szCs w:val="20"/>
        </w:rPr>
        <w:t>Skrbnik pogodbe s strani naročnika je…………………, Tel.:…………………., e-pošta:…………………………………….</w:t>
      </w:r>
    </w:p>
    <w:p w14:paraId="4C8B88E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Skrbnik pogodbe s strani izvajalca je………………………, Tel.:………………………., e-pošta:…………………………………….</w:t>
      </w:r>
    </w:p>
    <w:p w14:paraId="200EC880" w14:textId="77777777" w:rsidR="00B67EE4" w:rsidRPr="00DB7ECA" w:rsidRDefault="00B67EE4" w:rsidP="00B67EE4">
      <w:pPr>
        <w:autoSpaceDE w:val="0"/>
        <w:autoSpaceDN w:val="0"/>
        <w:spacing w:before="240"/>
        <w:jc w:val="both"/>
        <w:rPr>
          <w:rFonts w:ascii="Arial" w:hAnsi="Arial" w:cs="Arial"/>
          <w:sz w:val="20"/>
          <w:szCs w:val="20"/>
        </w:rPr>
      </w:pPr>
      <w:r w:rsidRPr="00DB7ECA">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DB7ECA" w:rsidRDefault="00B67EE4" w:rsidP="00B67EE4">
      <w:pPr>
        <w:jc w:val="both"/>
        <w:rPr>
          <w:rFonts w:ascii="Arial" w:hAnsi="Arial" w:cs="Arial"/>
          <w:sz w:val="20"/>
          <w:szCs w:val="20"/>
        </w:rPr>
      </w:pPr>
    </w:p>
    <w:p w14:paraId="031BD7B2" w14:textId="75D07C77" w:rsidR="00B67EE4" w:rsidRPr="00DB7ECA" w:rsidRDefault="00FF06ED" w:rsidP="00B67EE4">
      <w:pPr>
        <w:jc w:val="center"/>
        <w:rPr>
          <w:rFonts w:ascii="Arial" w:hAnsi="Arial" w:cs="Arial"/>
          <w:sz w:val="20"/>
          <w:szCs w:val="20"/>
        </w:rPr>
      </w:pPr>
      <w:r w:rsidRPr="00DB7ECA">
        <w:rPr>
          <w:rFonts w:ascii="Arial" w:hAnsi="Arial" w:cs="Arial"/>
          <w:sz w:val="20"/>
          <w:szCs w:val="20"/>
        </w:rPr>
        <w:t>27</w:t>
      </w:r>
      <w:r w:rsidR="00B67EE4" w:rsidRPr="00DB7ECA">
        <w:rPr>
          <w:rFonts w:ascii="Arial" w:hAnsi="Arial" w:cs="Arial"/>
          <w:sz w:val="20"/>
          <w:szCs w:val="20"/>
        </w:rPr>
        <w:t>. člen</w:t>
      </w:r>
    </w:p>
    <w:p w14:paraId="5E2E86D4" w14:textId="77777777" w:rsidR="00B67EE4" w:rsidRPr="00DB7ECA" w:rsidRDefault="00B67EE4" w:rsidP="00B67EE4">
      <w:pPr>
        <w:jc w:val="both"/>
        <w:rPr>
          <w:rFonts w:ascii="Arial" w:hAnsi="Arial" w:cs="Arial"/>
          <w:sz w:val="20"/>
          <w:szCs w:val="20"/>
        </w:rPr>
      </w:pPr>
      <w:r w:rsidRPr="00DB7ECA">
        <w:rPr>
          <w:rFonts w:ascii="Arial" w:hAnsi="Arial" w:cs="Arial"/>
          <w:sz w:val="20"/>
          <w:szCs w:val="20"/>
        </w:rPr>
        <w:t xml:space="preserve">Pogodba je sestavljena v štirih (4) enakih izvodih, od katerih prejme izvajalec 1 (en), naročnik pa 3 (tri) izvode. </w:t>
      </w:r>
    </w:p>
    <w:p w14:paraId="39F75194" w14:textId="1AF72302" w:rsidR="006A2F28" w:rsidRDefault="00B67EE4" w:rsidP="00B67EE4">
      <w:pPr>
        <w:tabs>
          <w:tab w:val="left" w:pos="864"/>
        </w:tabs>
        <w:jc w:val="both"/>
        <w:rPr>
          <w:rFonts w:ascii="Arial" w:hAnsi="Arial" w:cs="Arial"/>
          <w:sz w:val="20"/>
          <w:szCs w:val="20"/>
        </w:rPr>
      </w:pPr>
      <w:r w:rsidRPr="00DB7ECA">
        <w:rPr>
          <w:rFonts w:ascii="Arial" w:hAnsi="Arial" w:cs="Arial"/>
          <w:sz w:val="20"/>
          <w:szCs w:val="20"/>
        </w:rPr>
        <w:t>Pogodba stopi v veljavo z dnem, ko jo podpišeta obe pogodbeni stranki in pod pogojem, da izvajalec predloži finančno zavarovanje za dobro izvedbo pogodbenih obveznosti ter velja za o</w:t>
      </w:r>
      <w:r w:rsidR="00984426" w:rsidRPr="00DB7ECA">
        <w:rPr>
          <w:rFonts w:ascii="Arial" w:hAnsi="Arial" w:cs="Arial"/>
          <w:sz w:val="20"/>
          <w:szCs w:val="20"/>
        </w:rPr>
        <w:t>bdobje dveh let</w:t>
      </w:r>
      <w:r w:rsidRPr="00DB7ECA">
        <w:rPr>
          <w:rFonts w:ascii="Arial" w:hAnsi="Arial" w:cs="Arial"/>
          <w:sz w:val="20"/>
          <w:szCs w:val="20"/>
        </w:rPr>
        <w:t xml:space="preserve"> od obojestranskega podpisa</w:t>
      </w:r>
      <w:r w:rsidRPr="00DB7ECA">
        <w:t xml:space="preserve"> </w:t>
      </w:r>
      <w:r w:rsidR="00B7677E" w:rsidRPr="00DB7ECA">
        <w:rPr>
          <w:rFonts w:ascii="Arial" w:hAnsi="Arial" w:cs="Arial"/>
          <w:sz w:val="20"/>
          <w:szCs w:val="20"/>
        </w:rPr>
        <w:t xml:space="preserve">pogodbe.  </w:t>
      </w:r>
    </w:p>
    <w:p w14:paraId="1F121ADD" w14:textId="77777777" w:rsidR="006A2F28" w:rsidRPr="006A2F28" w:rsidRDefault="006A2F28" w:rsidP="006A2F28">
      <w:pPr>
        <w:rPr>
          <w:rFonts w:ascii="Arial" w:hAnsi="Arial" w:cs="Arial"/>
          <w:sz w:val="20"/>
          <w:szCs w:val="20"/>
        </w:rPr>
      </w:pPr>
      <w:bookmarkStart w:id="18" w:name="_GoBack"/>
      <w:bookmarkEnd w:id="18"/>
    </w:p>
    <w:p w14:paraId="0584D942" w14:textId="149D5A3E" w:rsidR="006A2F28" w:rsidRDefault="006A2F28" w:rsidP="006A2F28">
      <w:pPr>
        <w:rPr>
          <w:rFonts w:ascii="Arial" w:hAnsi="Arial" w:cs="Arial"/>
          <w:sz w:val="20"/>
          <w:szCs w:val="20"/>
        </w:rPr>
      </w:pPr>
    </w:p>
    <w:p w14:paraId="739BBAB6" w14:textId="77777777" w:rsidR="00B67EE4" w:rsidRPr="006A2F28" w:rsidRDefault="00B67EE4" w:rsidP="006A2F28">
      <w:pPr>
        <w:rPr>
          <w:rFonts w:ascii="Arial" w:hAnsi="Arial" w:cs="Arial"/>
          <w:sz w:val="20"/>
          <w:szCs w:val="20"/>
        </w:rPr>
        <w:sectPr w:rsidR="00B67EE4" w:rsidRPr="006A2F28" w:rsidSect="002A6D53">
          <w:pgSz w:w="12240" w:h="15840"/>
          <w:pgMar w:top="1418" w:right="737" w:bottom="1134" w:left="1021" w:header="709" w:footer="312" w:gutter="0"/>
          <w:cols w:space="708"/>
          <w:docGrid w:linePitch="326"/>
        </w:sectPr>
      </w:pPr>
    </w:p>
    <w:p w14:paraId="17CC8255" w14:textId="77777777" w:rsidR="00FF5597" w:rsidRPr="00DB7ECA" w:rsidRDefault="00FF5597" w:rsidP="00FF5597">
      <w:pPr>
        <w:spacing w:before="120" w:line="240" w:lineRule="exact"/>
        <w:jc w:val="both"/>
        <w:rPr>
          <w:rFonts w:ascii="Arial" w:hAnsi="Arial" w:cs="Arial"/>
          <w:sz w:val="20"/>
          <w:szCs w:val="20"/>
        </w:rPr>
      </w:pPr>
      <w:r w:rsidRPr="00DB7ECA">
        <w:rPr>
          <w:rFonts w:ascii="Arial" w:hAnsi="Arial" w:cs="Arial"/>
          <w:sz w:val="20"/>
          <w:szCs w:val="20"/>
        </w:rPr>
        <w:lastRenderedPageBreak/>
        <w:t>Priloge:</w:t>
      </w:r>
    </w:p>
    <w:p w14:paraId="1BB0B094" w14:textId="0801F7E4" w:rsidR="00FF5597" w:rsidRPr="00DB7ECA" w:rsidRDefault="00FF5597" w:rsidP="00FF5597">
      <w:pPr>
        <w:spacing w:before="120"/>
        <w:rPr>
          <w:rFonts w:ascii="Arial" w:hAnsi="Arial" w:cs="Arial"/>
          <w:sz w:val="20"/>
          <w:szCs w:val="20"/>
        </w:rPr>
      </w:pPr>
      <w:r w:rsidRPr="00DB7ECA">
        <w:rPr>
          <w:rFonts w:ascii="Arial" w:hAnsi="Arial" w:cs="Arial"/>
          <w:sz w:val="20"/>
          <w:szCs w:val="20"/>
        </w:rPr>
        <w:t>P</w:t>
      </w:r>
      <w:r w:rsidR="00D02B51" w:rsidRPr="00DB7ECA">
        <w:rPr>
          <w:rFonts w:ascii="Arial" w:hAnsi="Arial" w:cs="Arial"/>
          <w:sz w:val="20"/>
          <w:szCs w:val="20"/>
        </w:rPr>
        <w:t>riloga 1: Ponudba št……………….  z dne…………………………..</w:t>
      </w:r>
    </w:p>
    <w:p w14:paraId="6472CBFF" w14:textId="52D9FD5B" w:rsidR="00FF5597" w:rsidRPr="00DB7ECA" w:rsidRDefault="00CF71FE" w:rsidP="00FF5597">
      <w:pPr>
        <w:spacing w:before="120"/>
        <w:rPr>
          <w:rFonts w:ascii="Arial" w:hAnsi="Arial" w:cs="Arial"/>
          <w:sz w:val="20"/>
          <w:szCs w:val="20"/>
        </w:rPr>
      </w:pPr>
      <w:r w:rsidRPr="00DB7ECA">
        <w:rPr>
          <w:rFonts w:ascii="Arial" w:hAnsi="Arial" w:cs="Arial"/>
          <w:sz w:val="20"/>
          <w:szCs w:val="20"/>
        </w:rPr>
        <w:t>Priloga 2: Razpisni obrazec 14</w:t>
      </w:r>
      <w:r w:rsidR="00FF5597" w:rsidRPr="00DB7ECA">
        <w:rPr>
          <w:rFonts w:ascii="Arial" w:hAnsi="Arial" w:cs="Arial"/>
          <w:sz w:val="20"/>
          <w:szCs w:val="20"/>
        </w:rPr>
        <w:t xml:space="preserve"> - Tehnične zahteve</w:t>
      </w:r>
    </w:p>
    <w:p w14:paraId="2308D240" w14:textId="77777777" w:rsidR="00FF5597" w:rsidRPr="00DB7ECA" w:rsidRDefault="00FF5597" w:rsidP="00FF5597">
      <w:pPr>
        <w:spacing w:before="120"/>
        <w:rPr>
          <w:rFonts w:ascii="Arial" w:hAnsi="Arial" w:cs="Arial"/>
          <w:sz w:val="20"/>
          <w:szCs w:val="20"/>
        </w:rPr>
      </w:pPr>
    </w:p>
    <w:p w14:paraId="2476A836" w14:textId="77777777" w:rsidR="00FF5597" w:rsidRPr="00DB7ECA" w:rsidRDefault="00FF5597" w:rsidP="00FF5597">
      <w:pPr>
        <w:spacing w:before="120"/>
        <w:rPr>
          <w:rFonts w:ascii="Arial" w:hAnsi="Arial" w:cs="Arial"/>
          <w:sz w:val="20"/>
          <w:szCs w:val="20"/>
        </w:rPr>
      </w:pPr>
    </w:p>
    <w:p w14:paraId="771FD39D" w14:textId="77777777" w:rsidR="00FF5597" w:rsidRPr="00DB7ECA"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DB7ECA" w14:paraId="00AEA30B" w14:textId="77777777" w:rsidTr="00FF5597">
        <w:trPr>
          <w:trHeight w:val="1007"/>
        </w:trPr>
        <w:tc>
          <w:tcPr>
            <w:tcW w:w="4888" w:type="dxa"/>
          </w:tcPr>
          <w:p w14:paraId="1B06307D" w14:textId="77777777" w:rsidR="00FF5597" w:rsidRPr="00DB7ECA" w:rsidRDefault="00FF5597" w:rsidP="00FF5597">
            <w:pPr>
              <w:spacing w:before="120"/>
              <w:rPr>
                <w:rFonts w:ascii="Arial" w:hAnsi="Arial" w:cs="Arial"/>
                <w:sz w:val="20"/>
                <w:szCs w:val="20"/>
              </w:rPr>
            </w:pPr>
          </w:p>
          <w:p w14:paraId="577EE807" w14:textId="77777777" w:rsidR="00FF5597" w:rsidRPr="00DB7ECA" w:rsidRDefault="00FF5597" w:rsidP="00FF5597">
            <w:pPr>
              <w:spacing w:before="120"/>
              <w:rPr>
                <w:rFonts w:ascii="Arial" w:hAnsi="Arial" w:cs="Arial"/>
                <w:sz w:val="20"/>
                <w:szCs w:val="20"/>
              </w:rPr>
            </w:pPr>
          </w:p>
          <w:p w14:paraId="3A982C5C"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V …………….., dne ……………</w:t>
            </w:r>
          </w:p>
          <w:p w14:paraId="7AEA9AC3" w14:textId="77777777" w:rsidR="00FF5597" w:rsidRPr="00DB7ECA" w:rsidRDefault="00FF5597" w:rsidP="00FF5597">
            <w:pPr>
              <w:spacing w:before="120"/>
              <w:rPr>
                <w:rFonts w:ascii="Arial" w:hAnsi="Arial" w:cs="Arial"/>
                <w:sz w:val="20"/>
                <w:szCs w:val="20"/>
              </w:rPr>
            </w:pPr>
          </w:p>
        </w:tc>
        <w:tc>
          <w:tcPr>
            <w:tcW w:w="4888" w:type="dxa"/>
          </w:tcPr>
          <w:p w14:paraId="154026C6" w14:textId="77777777" w:rsidR="00FF5597" w:rsidRPr="00DB7ECA" w:rsidRDefault="00FF5597" w:rsidP="00FF5597">
            <w:pPr>
              <w:spacing w:before="120"/>
              <w:jc w:val="center"/>
              <w:rPr>
                <w:rFonts w:ascii="Arial" w:hAnsi="Arial" w:cs="Arial"/>
                <w:sz w:val="20"/>
                <w:szCs w:val="20"/>
              </w:rPr>
            </w:pPr>
          </w:p>
          <w:p w14:paraId="591C3E30" w14:textId="77777777" w:rsidR="00FF5597" w:rsidRPr="00DB7ECA" w:rsidRDefault="00FF5597" w:rsidP="00FF5597">
            <w:pPr>
              <w:spacing w:before="120"/>
              <w:jc w:val="center"/>
              <w:rPr>
                <w:rFonts w:ascii="Arial" w:hAnsi="Arial" w:cs="Arial"/>
                <w:sz w:val="20"/>
                <w:szCs w:val="20"/>
              </w:rPr>
            </w:pPr>
          </w:p>
          <w:p w14:paraId="2B8AA37C"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V Ljubljani, dne ……………</w:t>
            </w:r>
          </w:p>
        </w:tc>
      </w:tr>
    </w:tbl>
    <w:p w14:paraId="46B18C0D" w14:textId="77777777" w:rsidR="00FF5597" w:rsidRPr="00DB7ECA"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DB7ECA" w14:paraId="69EC511B" w14:textId="77777777" w:rsidTr="00FF5597">
        <w:trPr>
          <w:jc w:val="center"/>
        </w:trPr>
        <w:tc>
          <w:tcPr>
            <w:tcW w:w="4890" w:type="dxa"/>
          </w:tcPr>
          <w:p w14:paraId="2456AB43"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IZVAJALEC</w:t>
            </w:r>
          </w:p>
          <w:p w14:paraId="6BC4C246" w14:textId="77777777" w:rsidR="00FF5597" w:rsidRPr="00DB7ECA" w:rsidRDefault="00FF5597" w:rsidP="00D02B51">
            <w:pPr>
              <w:spacing w:before="120"/>
              <w:jc w:val="both"/>
              <w:rPr>
                <w:rFonts w:ascii="Arial" w:hAnsi="Arial" w:cs="Arial"/>
                <w:sz w:val="20"/>
                <w:szCs w:val="20"/>
              </w:rPr>
            </w:pPr>
          </w:p>
        </w:tc>
        <w:tc>
          <w:tcPr>
            <w:tcW w:w="4886" w:type="dxa"/>
          </w:tcPr>
          <w:p w14:paraId="765DEA71" w14:textId="77777777" w:rsidR="00FF5597" w:rsidRPr="00DB7ECA" w:rsidRDefault="00FF5597" w:rsidP="00FF5597">
            <w:pPr>
              <w:spacing w:before="120"/>
              <w:jc w:val="center"/>
              <w:rPr>
                <w:rFonts w:ascii="Arial" w:hAnsi="Arial" w:cs="Arial"/>
                <w:sz w:val="20"/>
                <w:szCs w:val="20"/>
              </w:rPr>
            </w:pPr>
            <w:r w:rsidRPr="00DB7ECA">
              <w:rPr>
                <w:rFonts w:ascii="Arial" w:hAnsi="Arial" w:cs="Arial"/>
                <w:sz w:val="20"/>
                <w:szCs w:val="20"/>
              </w:rPr>
              <w:t>NAROČNIK</w:t>
            </w:r>
          </w:p>
          <w:p w14:paraId="0BF7EA5D" w14:textId="77777777" w:rsidR="00FF5597" w:rsidRPr="00DB7ECA" w:rsidRDefault="00FF5597" w:rsidP="00FF5597">
            <w:pPr>
              <w:spacing w:before="120"/>
              <w:ind w:right="360"/>
              <w:rPr>
                <w:rFonts w:ascii="Arial" w:hAnsi="Arial" w:cs="Arial"/>
                <w:sz w:val="20"/>
                <w:szCs w:val="20"/>
              </w:rPr>
            </w:pPr>
            <w:r w:rsidRPr="00DB7ECA">
              <w:rPr>
                <w:rFonts w:ascii="Arial" w:hAnsi="Arial" w:cs="Arial"/>
                <w:sz w:val="20"/>
                <w:szCs w:val="20"/>
              </w:rPr>
              <w:t xml:space="preserve">                      SŽ – Vleka in tehnika, d.o.o.</w:t>
            </w:r>
          </w:p>
          <w:p w14:paraId="40E6A842"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Dušan Žičkar</w:t>
            </w:r>
          </w:p>
          <w:p w14:paraId="6BD1C7D6" w14:textId="77777777" w:rsidR="00FF5597" w:rsidRPr="00DB7ECA" w:rsidRDefault="00FF5597" w:rsidP="00FF5597">
            <w:pPr>
              <w:spacing w:before="120"/>
              <w:rPr>
                <w:rFonts w:ascii="Arial" w:hAnsi="Arial" w:cs="Arial"/>
                <w:sz w:val="20"/>
                <w:szCs w:val="20"/>
              </w:rPr>
            </w:pPr>
            <w:r w:rsidRPr="00DB7ECA">
              <w:rPr>
                <w:rFonts w:ascii="Arial" w:hAnsi="Arial" w:cs="Arial"/>
                <w:sz w:val="20"/>
                <w:szCs w:val="20"/>
              </w:rPr>
              <w:t xml:space="preserve">                                   Direktor              </w:t>
            </w:r>
          </w:p>
        </w:tc>
      </w:tr>
    </w:tbl>
    <w:p w14:paraId="23572FB1" w14:textId="77777777" w:rsidR="001E7E78" w:rsidRPr="00DB7ECA" w:rsidRDefault="001E7E78" w:rsidP="0083299F">
      <w:pPr>
        <w:jc w:val="both"/>
        <w:rPr>
          <w:rFonts w:ascii="Arial" w:hAnsi="Arial" w:cs="Arial"/>
          <w:sz w:val="20"/>
          <w:szCs w:val="20"/>
        </w:rPr>
      </w:pPr>
    </w:p>
    <w:p w14:paraId="4E8F90B0" w14:textId="77777777" w:rsidR="00D02B51" w:rsidRPr="00DB7ECA" w:rsidRDefault="00D02B51" w:rsidP="0083299F">
      <w:pPr>
        <w:jc w:val="both"/>
        <w:rPr>
          <w:rFonts w:ascii="Arial" w:hAnsi="Arial" w:cs="Arial"/>
          <w:sz w:val="20"/>
          <w:szCs w:val="20"/>
        </w:rPr>
      </w:pPr>
    </w:p>
    <w:p w14:paraId="74AE85E1" w14:textId="77777777" w:rsidR="00D02B51" w:rsidRPr="00DB7ECA" w:rsidRDefault="00D02B51" w:rsidP="0083299F">
      <w:pPr>
        <w:jc w:val="both"/>
        <w:rPr>
          <w:rFonts w:ascii="Arial" w:hAnsi="Arial" w:cs="Arial"/>
          <w:sz w:val="20"/>
          <w:szCs w:val="20"/>
        </w:rPr>
      </w:pPr>
    </w:p>
    <w:p w14:paraId="6652EFB0" w14:textId="77777777" w:rsidR="00D02B51" w:rsidRPr="00DB7ECA" w:rsidRDefault="00D02B51" w:rsidP="0083299F">
      <w:pPr>
        <w:jc w:val="both"/>
        <w:rPr>
          <w:rFonts w:ascii="Arial" w:hAnsi="Arial" w:cs="Arial"/>
          <w:sz w:val="20"/>
          <w:szCs w:val="20"/>
        </w:rPr>
      </w:pPr>
    </w:p>
    <w:p w14:paraId="16C222F5" w14:textId="77777777" w:rsidR="00D02B51" w:rsidRPr="00DB7ECA" w:rsidRDefault="00D02B51" w:rsidP="0083299F">
      <w:pPr>
        <w:jc w:val="both"/>
        <w:rPr>
          <w:rFonts w:ascii="Arial" w:hAnsi="Arial" w:cs="Arial"/>
          <w:sz w:val="20"/>
          <w:szCs w:val="20"/>
        </w:rPr>
      </w:pPr>
    </w:p>
    <w:p w14:paraId="30C3D9B0" w14:textId="77777777" w:rsidR="00D02B51" w:rsidRPr="00DB7ECA" w:rsidRDefault="00D02B51" w:rsidP="0083299F">
      <w:pPr>
        <w:jc w:val="both"/>
        <w:rPr>
          <w:rFonts w:ascii="Arial" w:hAnsi="Arial" w:cs="Arial"/>
          <w:sz w:val="20"/>
          <w:szCs w:val="20"/>
        </w:rPr>
      </w:pPr>
    </w:p>
    <w:p w14:paraId="6482EFC1" w14:textId="77777777" w:rsidR="00D02B51" w:rsidRPr="00DB7ECA" w:rsidRDefault="00D02B51" w:rsidP="0083299F">
      <w:pPr>
        <w:jc w:val="both"/>
        <w:rPr>
          <w:rFonts w:ascii="Arial" w:hAnsi="Arial" w:cs="Arial"/>
          <w:sz w:val="20"/>
          <w:szCs w:val="20"/>
        </w:rPr>
      </w:pPr>
    </w:p>
    <w:p w14:paraId="0E34AF82" w14:textId="77777777" w:rsidR="00D02B51" w:rsidRPr="00DB7ECA" w:rsidRDefault="00D02B51" w:rsidP="0083299F">
      <w:pPr>
        <w:jc w:val="both"/>
        <w:rPr>
          <w:rFonts w:ascii="Arial" w:hAnsi="Arial" w:cs="Arial"/>
          <w:sz w:val="20"/>
          <w:szCs w:val="20"/>
        </w:rPr>
      </w:pPr>
    </w:p>
    <w:p w14:paraId="163DD363" w14:textId="77777777" w:rsidR="00D02B51" w:rsidRPr="00DB7ECA" w:rsidRDefault="00D02B51" w:rsidP="0083299F">
      <w:pPr>
        <w:jc w:val="both"/>
        <w:rPr>
          <w:rFonts w:ascii="Arial" w:hAnsi="Arial" w:cs="Arial"/>
          <w:sz w:val="20"/>
          <w:szCs w:val="20"/>
        </w:rPr>
      </w:pPr>
    </w:p>
    <w:p w14:paraId="5CE3498A" w14:textId="77777777" w:rsidR="00D02B51" w:rsidRPr="00DB7ECA" w:rsidRDefault="00D02B51" w:rsidP="0083299F">
      <w:pPr>
        <w:jc w:val="both"/>
        <w:rPr>
          <w:rFonts w:ascii="Arial" w:hAnsi="Arial" w:cs="Arial"/>
          <w:sz w:val="20"/>
          <w:szCs w:val="20"/>
        </w:rPr>
      </w:pPr>
    </w:p>
    <w:p w14:paraId="16892567" w14:textId="77777777" w:rsidR="00D02B51" w:rsidRPr="00DB7ECA" w:rsidRDefault="00D02B51" w:rsidP="0083299F">
      <w:pPr>
        <w:jc w:val="both"/>
        <w:rPr>
          <w:rFonts w:ascii="Arial" w:hAnsi="Arial" w:cs="Arial"/>
          <w:sz w:val="20"/>
          <w:szCs w:val="20"/>
        </w:rPr>
      </w:pPr>
    </w:p>
    <w:p w14:paraId="266C93F8" w14:textId="77777777" w:rsidR="00D02B51" w:rsidRPr="00DB7ECA" w:rsidRDefault="00D02B51" w:rsidP="0083299F">
      <w:pPr>
        <w:jc w:val="both"/>
        <w:rPr>
          <w:rFonts w:ascii="Arial" w:hAnsi="Arial" w:cs="Arial"/>
          <w:sz w:val="20"/>
          <w:szCs w:val="20"/>
        </w:rPr>
      </w:pPr>
    </w:p>
    <w:p w14:paraId="2E7569BC" w14:textId="77777777" w:rsidR="00D02B51" w:rsidRPr="00DB7ECA" w:rsidRDefault="00D02B51" w:rsidP="0083299F">
      <w:pPr>
        <w:jc w:val="both"/>
        <w:rPr>
          <w:rFonts w:ascii="Arial" w:hAnsi="Arial" w:cs="Arial"/>
          <w:sz w:val="20"/>
          <w:szCs w:val="20"/>
        </w:rPr>
      </w:pPr>
    </w:p>
    <w:p w14:paraId="69662690" w14:textId="77777777" w:rsidR="00D02B51" w:rsidRPr="00DB7ECA" w:rsidRDefault="00D02B51" w:rsidP="0083299F">
      <w:pPr>
        <w:jc w:val="both"/>
        <w:rPr>
          <w:rFonts w:ascii="Arial" w:hAnsi="Arial" w:cs="Arial"/>
          <w:sz w:val="20"/>
          <w:szCs w:val="20"/>
        </w:rPr>
      </w:pPr>
    </w:p>
    <w:p w14:paraId="0EE25747" w14:textId="77777777" w:rsidR="00D02B51" w:rsidRPr="00DB7ECA" w:rsidRDefault="00D02B51" w:rsidP="0083299F">
      <w:pPr>
        <w:jc w:val="both"/>
        <w:rPr>
          <w:rFonts w:ascii="Arial" w:hAnsi="Arial" w:cs="Arial"/>
          <w:sz w:val="20"/>
          <w:szCs w:val="20"/>
        </w:rPr>
      </w:pPr>
    </w:p>
    <w:p w14:paraId="1C3B0707" w14:textId="77777777" w:rsidR="00D02B51" w:rsidRPr="00DB7ECA" w:rsidRDefault="00D02B51" w:rsidP="0083299F">
      <w:pPr>
        <w:jc w:val="both"/>
        <w:rPr>
          <w:rFonts w:ascii="Arial" w:hAnsi="Arial" w:cs="Arial"/>
          <w:sz w:val="20"/>
          <w:szCs w:val="20"/>
        </w:rPr>
      </w:pPr>
    </w:p>
    <w:p w14:paraId="1F894EEB" w14:textId="77777777" w:rsidR="00D02B51" w:rsidRPr="00DB7ECA" w:rsidRDefault="00D02B51" w:rsidP="0083299F">
      <w:pPr>
        <w:jc w:val="both"/>
        <w:rPr>
          <w:rFonts w:ascii="Arial" w:hAnsi="Arial" w:cs="Arial"/>
          <w:sz w:val="20"/>
          <w:szCs w:val="20"/>
        </w:rPr>
      </w:pPr>
    </w:p>
    <w:p w14:paraId="71A549C3" w14:textId="77777777" w:rsidR="00D02B51" w:rsidRPr="00DB7ECA" w:rsidRDefault="00D02B51" w:rsidP="0083299F">
      <w:pPr>
        <w:jc w:val="both"/>
        <w:rPr>
          <w:rFonts w:ascii="Arial" w:hAnsi="Arial" w:cs="Arial"/>
          <w:sz w:val="20"/>
          <w:szCs w:val="20"/>
        </w:rPr>
      </w:pPr>
    </w:p>
    <w:p w14:paraId="6D0BA71D" w14:textId="77777777" w:rsidR="00D02B51" w:rsidRPr="00DB7ECA" w:rsidRDefault="00D02B51" w:rsidP="0083299F">
      <w:pPr>
        <w:jc w:val="both"/>
        <w:rPr>
          <w:rFonts w:ascii="Arial" w:hAnsi="Arial" w:cs="Arial"/>
          <w:sz w:val="20"/>
          <w:szCs w:val="20"/>
        </w:rPr>
      </w:pPr>
    </w:p>
    <w:p w14:paraId="7316E550" w14:textId="77777777" w:rsidR="00D02B51" w:rsidRPr="00DB7ECA" w:rsidRDefault="00D02B51" w:rsidP="0083299F">
      <w:pPr>
        <w:jc w:val="both"/>
        <w:rPr>
          <w:rFonts w:ascii="Arial" w:hAnsi="Arial" w:cs="Arial"/>
          <w:sz w:val="20"/>
          <w:szCs w:val="20"/>
        </w:rPr>
      </w:pPr>
    </w:p>
    <w:p w14:paraId="50682FEA" w14:textId="77777777" w:rsidR="00D02B51" w:rsidRPr="00DB7ECA" w:rsidRDefault="00D02B51" w:rsidP="0083299F">
      <w:pPr>
        <w:jc w:val="both"/>
        <w:rPr>
          <w:rFonts w:ascii="Arial" w:hAnsi="Arial" w:cs="Arial"/>
          <w:sz w:val="20"/>
          <w:szCs w:val="20"/>
        </w:rPr>
      </w:pPr>
    </w:p>
    <w:p w14:paraId="4802F59B" w14:textId="77777777" w:rsidR="00D02B51" w:rsidRPr="00DB7ECA" w:rsidRDefault="00D02B51" w:rsidP="0083299F">
      <w:pPr>
        <w:jc w:val="both"/>
        <w:rPr>
          <w:rFonts w:ascii="Arial" w:hAnsi="Arial" w:cs="Arial"/>
          <w:sz w:val="20"/>
          <w:szCs w:val="20"/>
        </w:rPr>
      </w:pPr>
    </w:p>
    <w:p w14:paraId="34950DBB" w14:textId="77777777" w:rsidR="00D02B51" w:rsidRPr="00DB7ECA" w:rsidRDefault="00D02B51" w:rsidP="0083299F">
      <w:pPr>
        <w:jc w:val="both"/>
        <w:rPr>
          <w:rFonts w:ascii="Arial" w:hAnsi="Arial" w:cs="Arial"/>
          <w:sz w:val="20"/>
          <w:szCs w:val="20"/>
        </w:rPr>
      </w:pPr>
    </w:p>
    <w:p w14:paraId="553C9147" w14:textId="77777777" w:rsidR="00D02B51" w:rsidRPr="00DB7ECA" w:rsidRDefault="00D02B51" w:rsidP="0083299F">
      <w:pPr>
        <w:jc w:val="both"/>
        <w:rPr>
          <w:rFonts w:ascii="Arial" w:hAnsi="Arial" w:cs="Arial"/>
          <w:sz w:val="20"/>
          <w:szCs w:val="20"/>
        </w:rPr>
      </w:pPr>
    </w:p>
    <w:p w14:paraId="0F9E428A" w14:textId="77777777" w:rsidR="00D02B51" w:rsidRPr="00DB7ECA" w:rsidRDefault="00D02B51" w:rsidP="0083299F">
      <w:pPr>
        <w:jc w:val="both"/>
        <w:rPr>
          <w:rFonts w:ascii="Arial" w:hAnsi="Arial" w:cs="Arial"/>
          <w:sz w:val="20"/>
          <w:szCs w:val="20"/>
        </w:rPr>
      </w:pPr>
    </w:p>
    <w:p w14:paraId="456B5145" w14:textId="77777777" w:rsidR="00D02B51" w:rsidRPr="00DB7ECA" w:rsidRDefault="00D02B51" w:rsidP="0083299F">
      <w:pPr>
        <w:jc w:val="both"/>
        <w:rPr>
          <w:rFonts w:ascii="Arial" w:hAnsi="Arial" w:cs="Arial"/>
          <w:sz w:val="20"/>
          <w:szCs w:val="20"/>
        </w:rPr>
      </w:pPr>
    </w:p>
    <w:p w14:paraId="41199331" w14:textId="77777777" w:rsidR="00D02B51" w:rsidRPr="00DB7ECA" w:rsidRDefault="00D02B51" w:rsidP="0083299F">
      <w:pPr>
        <w:jc w:val="both"/>
        <w:rPr>
          <w:rFonts w:ascii="Arial" w:hAnsi="Arial" w:cs="Arial"/>
          <w:sz w:val="20"/>
          <w:szCs w:val="20"/>
        </w:rPr>
      </w:pPr>
    </w:p>
    <w:p w14:paraId="0D309173" w14:textId="77777777" w:rsidR="00D02B51" w:rsidRPr="00DB7ECA" w:rsidRDefault="00D02B51" w:rsidP="0083299F">
      <w:pPr>
        <w:jc w:val="both"/>
        <w:rPr>
          <w:rFonts w:ascii="Arial" w:hAnsi="Arial" w:cs="Arial"/>
          <w:sz w:val="20"/>
          <w:szCs w:val="20"/>
        </w:rPr>
      </w:pPr>
    </w:p>
    <w:p w14:paraId="1B48A9AB" w14:textId="77777777" w:rsidR="00D02B51" w:rsidRPr="00DB7ECA" w:rsidRDefault="00D02B51" w:rsidP="0083299F">
      <w:pPr>
        <w:jc w:val="both"/>
        <w:rPr>
          <w:rFonts w:ascii="Arial" w:hAnsi="Arial" w:cs="Arial"/>
          <w:sz w:val="20"/>
          <w:szCs w:val="20"/>
        </w:rPr>
      </w:pPr>
    </w:p>
    <w:p w14:paraId="4DA1C423" w14:textId="77777777" w:rsidR="00D02B51" w:rsidRPr="00DB7ECA" w:rsidRDefault="00D02B51" w:rsidP="0083299F">
      <w:pPr>
        <w:jc w:val="both"/>
        <w:rPr>
          <w:rFonts w:ascii="Arial" w:hAnsi="Arial" w:cs="Arial"/>
          <w:sz w:val="20"/>
          <w:szCs w:val="20"/>
        </w:rPr>
      </w:pPr>
    </w:p>
    <w:p w14:paraId="00E5547F" w14:textId="77777777" w:rsidR="001E7E78" w:rsidRPr="00DB7ECA" w:rsidRDefault="001E7E78" w:rsidP="00B06947">
      <w:pPr>
        <w:jc w:val="both"/>
        <w:rPr>
          <w:rFonts w:ascii="Arial" w:hAnsi="Arial" w:cs="Arial"/>
          <w:sz w:val="20"/>
          <w:szCs w:val="20"/>
        </w:rPr>
      </w:pPr>
      <w:bookmarkStart w:id="19" w:name="_Toc532533799"/>
    </w:p>
    <w:p w14:paraId="528AD1E9" w14:textId="77777777" w:rsidR="000A1020" w:rsidRPr="00DB7ECA" w:rsidRDefault="000A1020" w:rsidP="00B06947">
      <w:pPr>
        <w:jc w:val="both"/>
        <w:rPr>
          <w:rFonts w:ascii="Arial" w:hAnsi="Arial" w:cs="Arial"/>
          <w:sz w:val="20"/>
          <w:szCs w:val="20"/>
        </w:rPr>
      </w:pPr>
    </w:p>
    <w:p w14:paraId="6D383F8B" w14:textId="32A3BE13" w:rsidR="00B80A5F" w:rsidRPr="00DB7ECA" w:rsidRDefault="00B80A5F" w:rsidP="00914135">
      <w:pPr>
        <w:pStyle w:val="Naslov2"/>
        <w:rPr>
          <w:i w:val="0"/>
          <w:sz w:val="20"/>
          <w:szCs w:val="20"/>
        </w:rPr>
      </w:pPr>
      <w:bookmarkStart w:id="20" w:name="_Toc57805101"/>
      <w:bookmarkStart w:id="21" w:name="_Toc127426866"/>
      <w:r w:rsidRPr="00DB7ECA">
        <w:rPr>
          <w:i w:val="0"/>
          <w:sz w:val="20"/>
          <w:szCs w:val="20"/>
        </w:rPr>
        <w:lastRenderedPageBreak/>
        <w:t>O</w:t>
      </w:r>
      <w:r w:rsidR="008707D8" w:rsidRPr="00DB7ECA">
        <w:rPr>
          <w:i w:val="0"/>
          <w:sz w:val="20"/>
          <w:szCs w:val="20"/>
        </w:rPr>
        <w:t>brazec</w:t>
      </w:r>
      <w:bookmarkEnd w:id="19"/>
      <w:r w:rsidR="000B37E4" w:rsidRPr="00DB7ECA">
        <w:rPr>
          <w:i w:val="0"/>
          <w:sz w:val="20"/>
          <w:szCs w:val="20"/>
        </w:rPr>
        <w:t xml:space="preserve"> </w:t>
      </w:r>
      <w:r w:rsidR="005A607C" w:rsidRPr="00DB7ECA">
        <w:rPr>
          <w:i w:val="0"/>
          <w:sz w:val="20"/>
          <w:szCs w:val="20"/>
        </w:rPr>
        <w:t>6</w:t>
      </w:r>
      <w:bookmarkEnd w:id="20"/>
      <w:bookmarkEnd w:id="21"/>
    </w:p>
    <w:p w14:paraId="21EAA33F" w14:textId="77777777" w:rsidR="00216208" w:rsidRPr="00DB7ECA" w:rsidRDefault="00216208" w:rsidP="00785BD8">
      <w:pPr>
        <w:spacing w:before="120" w:line="216" w:lineRule="auto"/>
        <w:rPr>
          <w:rFonts w:ascii="Arial" w:hAnsi="Arial" w:cs="Arial"/>
          <w:b/>
          <w:sz w:val="20"/>
          <w:szCs w:val="20"/>
        </w:rPr>
      </w:pPr>
    </w:p>
    <w:p w14:paraId="41856328" w14:textId="59087B01" w:rsidR="008707D8" w:rsidRPr="00DB7ECA" w:rsidRDefault="008707D8" w:rsidP="008707D8">
      <w:pPr>
        <w:jc w:val="center"/>
        <w:rPr>
          <w:rFonts w:ascii="Arial" w:hAnsi="Arial" w:cs="Arial"/>
          <w:b/>
          <w:sz w:val="20"/>
          <w:szCs w:val="20"/>
        </w:rPr>
      </w:pPr>
      <w:bookmarkStart w:id="22" w:name="_Toc513809733"/>
      <w:bookmarkStart w:id="23" w:name="_Toc523396873"/>
      <w:r w:rsidRPr="00DB7ECA">
        <w:rPr>
          <w:rFonts w:ascii="Arial" w:hAnsi="Arial" w:cs="Arial"/>
          <w:b/>
          <w:sz w:val="20"/>
          <w:szCs w:val="20"/>
        </w:rPr>
        <w:t xml:space="preserve">VZOREC </w:t>
      </w:r>
      <w:r w:rsidR="009A51CF" w:rsidRPr="00DB7ECA">
        <w:rPr>
          <w:rFonts w:ascii="Arial" w:hAnsi="Arial" w:cs="Arial"/>
          <w:b/>
          <w:sz w:val="20"/>
          <w:szCs w:val="20"/>
        </w:rPr>
        <w:t>ZAVAROVANJA ZA RESNOST PONUDBE</w:t>
      </w:r>
      <w:r w:rsidR="00B7677E" w:rsidRPr="00DB7ECA">
        <w:rPr>
          <w:rFonts w:ascii="Arial" w:hAnsi="Arial" w:cs="Arial"/>
          <w:b/>
          <w:sz w:val="20"/>
          <w:szCs w:val="20"/>
        </w:rPr>
        <w:t xml:space="preserve"> </w:t>
      </w:r>
      <w:r w:rsidR="009A51CF" w:rsidRPr="00DB7ECA">
        <w:rPr>
          <w:rFonts w:ascii="Arial" w:hAnsi="Arial" w:cs="Arial"/>
          <w:b/>
          <w:sz w:val="20"/>
          <w:szCs w:val="20"/>
        </w:rPr>
        <w:t>-</w:t>
      </w:r>
      <w:r w:rsidR="00B7677E" w:rsidRPr="00DB7ECA">
        <w:rPr>
          <w:rFonts w:ascii="Arial" w:hAnsi="Arial" w:cs="Arial"/>
          <w:b/>
          <w:sz w:val="20"/>
          <w:szCs w:val="20"/>
        </w:rPr>
        <w:t xml:space="preserve"> </w:t>
      </w:r>
      <w:r w:rsidR="009A51CF" w:rsidRPr="00DB7ECA">
        <w:rPr>
          <w:rFonts w:ascii="Arial" w:hAnsi="Arial" w:cs="Arial"/>
          <w:b/>
          <w:sz w:val="20"/>
          <w:szCs w:val="20"/>
        </w:rPr>
        <w:t xml:space="preserve">BANČNA </w:t>
      </w:r>
      <w:r w:rsidRPr="00DB7ECA">
        <w:rPr>
          <w:rFonts w:ascii="Arial" w:hAnsi="Arial" w:cs="Arial"/>
          <w:b/>
          <w:sz w:val="20"/>
          <w:szCs w:val="20"/>
        </w:rPr>
        <w:t>GARANCIJ</w:t>
      </w:r>
      <w:r w:rsidR="009A51CF" w:rsidRPr="00DB7ECA">
        <w:rPr>
          <w:rFonts w:ascii="Arial" w:hAnsi="Arial" w:cs="Arial"/>
          <w:b/>
          <w:sz w:val="20"/>
          <w:szCs w:val="20"/>
        </w:rPr>
        <w:t>A</w:t>
      </w:r>
      <w:bookmarkEnd w:id="22"/>
      <w:bookmarkEnd w:id="23"/>
    </w:p>
    <w:p w14:paraId="3539C302" w14:textId="12E6E524" w:rsidR="008707D8" w:rsidRPr="00DB7ECA" w:rsidRDefault="008707D8" w:rsidP="008707D8">
      <w:pPr>
        <w:rPr>
          <w:rFonts w:ascii="Arial" w:hAnsi="Arial" w:cs="Arial"/>
          <w:sz w:val="20"/>
          <w:szCs w:val="20"/>
        </w:rPr>
      </w:pPr>
    </w:p>
    <w:p w14:paraId="3EF14C2D" w14:textId="77777777" w:rsidR="00C70D64" w:rsidRPr="00DB7ECA" w:rsidRDefault="00C70D64" w:rsidP="008707D8">
      <w:pPr>
        <w:rPr>
          <w:rFonts w:ascii="Arial" w:hAnsi="Arial" w:cs="Arial"/>
          <w:sz w:val="20"/>
          <w:szCs w:val="20"/>
        </w:rPr>
      </w:pPr>
    </w:p>
    <w:p w14:paraId="03FAF687" w14:textId="77777777" w:rsidR="008707D8" w:rsidRPr="00DB7ECA" w:rsidRDefault="008707D8" w:rsidP="00FB4F11">
      <w:pPr>
        <w:jc w:val="both"/>
        <w:rPr>
          <w:rFonts w:ascii="Arial" w:hAnsi="Arial" w:cs="Arial"/>
          <w:sz w:val="20"/>
          <w:szCs w:val="20"/>
        </w:rPr>
      </w:pPr>
      <w:bookmarkStart w:id="24" w:name="_Toc513809734"/>
      <w:bookmarkStart w:id="25" w:name="_Toc523396874"/>
      <w:r w:rsidRPr="00DB7ECA">
        <w:rPr>
          <w:rFonts w:ascii="Arial" w:hAnsi="Arial" w:cs="Arial"/>
          <w:sz w:val="20"/>
          <w:szCs w:val="20"/>
        </w:rPr>
        <w:t>Obrazec zavarovanje za resnost ponudbe po EPGP-758</w:t>
      </w:r>
      <w:bookmarkEnd w:id="24"/>
      <w:bookmarkEnd w:id="25"/>
    </w:p>
    <w:p w14:paraId="4DD04181" w14:textId="77777777" w:rsidR="008707D8" w:rsidRPr="00DB7ECA" w:rsidRDefault="008707D8" w:rsidP="00FB4F11">
      <w:pPr>
        <w:jc w:val="both"/>
        <w:rPr>
          <w:rFonts w:ascii="Arial" w:hAnsi="Arial" w:cs="Arial"/>
          <w:sz w:val="20"/>
          <w:szCs w:val="20"/>
        </w:rPr>
      </w:pPr>
    </w:p>
    <w:p w14:paraId="496DCF0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Glava s podatki o garantu (zavarovalnici/banki)</w:t>
      </w:r>
    </w:p>
    <w:p w14:paraId="14AB046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upravičenca tj. izvajalca postopka javnega naročanja)</w:t>
      </w:r>
    </w:p>
    <w:p w14:paraId="72F09F0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 xml:space="preserve">Datum: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datum izdaje)</w:t>
      </w:r>
    </w:p>
    <w:p w14:paraId="14120CE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VRSTA:</w:t>
      </w:r>
      <w:r w:rsidRPr="00DB7ECA">
        <w:rPr>
          <w:rFonts w:ascii="Arial" w:hAnsi="Arial" w:cs="Arial"/>
          <w:sz w:val="20"/>
          <w:szCs w:val="20"/>
        </w:rPr>
        <w:t xml:space="preserve"> (kavcijsko zavarovanje/garancija za resnost ponudbe)</w:t>
      </w:r>
    </w:p>
    <w:p w14:paraId="7926137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ŠTEVILKA: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številka zavarovanja)</w:t>
      </w:r>
    </w:p>
    <w:p w14:paraId="10CF900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GARANT:</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zavarovalnice/banke v kraju izdaje)</w:t>
      </w:r>
    </w:p>
    <w:p w14:paraId="4567ACBB"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NAROČNIK: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izvajalca postopka javnega naročanja)</w:t>
      </w:r>
    </w:p>
    <w:p w14:paraId="75280ED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obveznost naročnika zavarovanja/garancije iz njegove ponudbe, predložene v postopku javnega naročanja št. JNXXXX/20</w:t>
      </w:r>
      <w:r w:rsidR="00340D1E" w:rsidRPr="00DB7ECA">
        <w:rPr>
          <w:rFonts w:ascii="Arial" w:hAnsi="Arial" w:cs="Arial"/>
          <w:sz w:val="20"/>
          <w:szCs w:val="20"/>
        </w:rPr>
        <w:t>23</w:t>
      </w:r>
      <w:r w:rsidRPr="00DB7ECA">
        <w:rPr>
          <w:rFonts w:ascii="Arial" w:hAnsi="Arial" w:cs="Arial"/>
          <w:sz w:val="20"/>
          <w:szCs w:val="20"/>
        </w:rPr>
        <w:t xml:space="preserve"> (interna oznaka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katerega predmet je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Pr="00DB7ECA">
        <w:rPr>
          <w:rFonts w:ascii="Arial" w:hAnsi="Arial" w:cs="Arial"/>
          <w:sz w:val="20"/>
          <w:szCs w:val="20"/>
        </w:rPr>
        <w:t> </w:t>
      </w:r>
      <w:r w:rsidR="00031A30" w:rsidRPr="00DB7ECA">
        <w:rPr>
          <w:rFonts w:ascii="Arial" w:hAnsi="Arial" w:cs="Arial"/>
          <w:sz w:val="20"/>
          <w:szCs w:val="20"/>
        </w:rPr>
        <w:fldChar w:fldCharType="end"/>
      </w:r>
    </w:p>
    <w:p w14:paraId="0B7D35A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in valuto)</w:t>
      </w:r>
    </w:p>
    <w:p w14:paraId="006DF47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6C9FC13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7063085D"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46FC2CA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DD. MM. LL (vpiše se datum, ki je naveden v razpisni dokumentaciji za oddajo predmetnega javnega naročila)</w:t>
      </w:r>
    </w:p>
    <w:p w14:paraId="776DD605"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kandidata oziroma ponudnika v postopku javnega naročanja)</w:t>
      </w:r>
    </w:p>
    <w:p w14:paraId="7F741250"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DB7ECA" w:rsidRDefault="008707D8" w:rsidP="00FB4F11">
      <w:pPr>
        <w:jc w:val="both"/>
        <w:rPr>
          <w:rFonts w:ascii="Arial" w:hAnsi="Arial" w:cs="Arial"/>
          <w:sz w:val="20"/>
          <w:szCs w:val="20"/>
        </w:rPr>
      </w:pPr>
    </w:p>
    <w:p w14:paraId="1F5F4C89"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lastRenderedPageBreak/>
        <w:t>izbrani naročnik zavarovanja/garancije na poziv upravičenca ni podpisal pogodbe; ali</w:t>
      </w:r>
    </w:p>
    <w:p w14:paraId="62A6A79E" w14:textId="77777777" w:rsidR="008707D8" w:rsidRPr="00DB7ECA" w:rsidRDefault="008707D8" w:rsidP="00D12FDA">
      <w:pPr>
        <w:numPr>
          <w:ilvl w:val="0"/>
          <w:numId w:val="15"/>
        </w:numPr>
        <w:jc w:val="both"/>
        <w:rPr>
          <w:rFonts w:ascii="Arial" w:hAnsi="Arial" w:cs="Arial"/>
          <w:sz w:val="20"/>
          <w:szCs w:val="20"/>
        </w:rPr>
      </w:pPr>
      <w:r w:rsidRPr="00DB7ECA">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DB7ECA" w:rsidRDefault="008707D8" w:rsidP="00FB4F11">
      <w:pPr>
        <w:jc w:val="both"/>
        <w:rPr>
          <w:rFonts w:ascii="Arial" w:hAnsi="Arial" w:cs="Arial"/>
          <w:sz w:val="20"/>
          <w:szCs w:val="20"/>
        </w:rPr>
      </w:pPr>
    </w:p>
    <w:p w14:paraId="7CDC250F"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DB7ECA" w:rsidRDefault="008707D8" w:rsidP="00FB4F11">
      <w:pPr>
        <w:jc w:val="both"/>
        <w:rPr>
          <w:rFonts w:ascii="Arial" w:hAnsi="Arial" w:cs="Arial"/>
          <w:sz w:val="20"/>
          <w:szCs w:val="20"/>
        </w:rPr>
      </w:pPr>
    </w:p>
    <w:p w14:paraId="5CC6B8C3" w14:textId="77777777" w:rsidR="008707D8" w:rsidRPr="00DB7ECA" w:rsidRDefault="008707D8" w:rsidP="00FB4F11">
      <w:pPr>
        <w:jc w:val="both"/>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4EAB02E1"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DB7ECA" w:rsidRDefault="008707D8" w:rsidP="00FB4F11">
      <w:pPr>
        <w:jc w:val="both"/>
        <w:rPr>
          <w:rFonts w:ascii="Arial" w:hAnsi="Arial" w:cs="Arial"/>
          <w:sz w:val="20"/>
          <w:szCs w:val="20"/>
        </w:rPr>
      </w:pPr>
      <w:r w:rsidRPr="00DB7ECA">
        <w:rPr>
          <w:rFonts w:ascii="Arial" w:hAnsi="Arial" w:cs="Arial"/>
          <w:sz w:val="20"/>
          <w:szCs w:val="20"/>
        </w:rPr>
        <w:t>Za to zavarovanje/garancijo veljajo Enotna Pravila za Garancije na Poziv (EPGP) revizija iz leta 2010, izdana pri MTZ pod št. 758.</w:t>
      </w:r>
    </w:p>
    <w:p w14:paraId="40B14BEC" w14:textId="6CBA796B" w:rsidR="00C70D64" w:rsidRPr="00DB7ECA" w:rsidRDefault="00C70D64" w:rsidP="00FB4F11">
      <w:pPr>
        <w:jc w:val="both"/>
        <w:rPr>
          <w:rFonts w:ascii="Arial" w:hAnsi="Arial" w:cs="Arial"/>
          <w:sz w:val="20"/>
          <w:szCs w:val="20"/>
        </w:rPr>
      </w:pPr>
    </w:p>
    <w:p w14:paraId="48D0F229" w14:textId="77777777" w:rsidR="00C70D64" w:rsidRPr="00DB7ECA" w:rsidRDefault="00C70D64" w:rsidP="00FB4F11">
      <w:pPr>
        <w:jc w:val="both"/>
        <w:rPr>
          <w:rFonts w:ascii="Arial" w:hAnsi="Arial" w:cs="Arial"/>
          <w:sz w:val="20"/>
          <w:szCs w:val="20"/>
        </w:rPr>
      </w:pPr>
    </w:p>
    <w:p w14:paraId="69F2E02C"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garant</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w:t>
      </w:r>
      <w:r w:rsidR="00452637" w:rsidRPr="00DB7ECA">
        <w:rPr>
          <w:rFonts w:ascii="Arial" w:hAnsi="Arial" w:cs="Arial"/>
          <w:sz w:val="20"/>
          <w:szCs w:val="20"/>
        </w:rPr>
        <w:t xml:space="preserve">                         </w:t>
      </w:r>
      <w:r w:rsidRPr="00DB7ECA">
        <w:rPr>
          <w:rFonts w:ascii="Arial" w:hAnsi="Arial" w:cs="Arial"/>
          <w:sz w:val="20"/>
          <w:szCs w:val="20"/>
        </w:rPr>
        <w:t xml:space="preserve">   (žig in podpis)</w:t>
      </w:r>
    </w:p>
    <w:p w14:paraId="77F9A4EF" w14:textId="77777777" w:rsidR="008707D8" w:rsidRPr="00DB7ECA"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DB7ECA" w:rsidRDefault="00216208" w:rsidP="00FB4F11">
      <w:pPr>
        <w:spacing w:before="120" w:line="216" w:lineRule="auto"/>
        <w:jc w:val="both"/>
        <w:rPr>
          <w:rFonts w:ascii="Arial" w:hAnsi="Arial" w:cs="Arial"/>
          <w:b/>
          <w:sz w:val="20"/>
          <w:szCs w:val="20"/>
        </w:rPr>
      </w:pPr>
    </w:p>
    <w:p w14:paraId="18C5C534" w14:textId="77777777" w:rsidR="00B80A5F" w:rsidRPr="00DB7ECA" w:rsidRDefault="00B80A5F" w:rsidP="00785BD8">
      <w:pPr>
        <w:spacing w:before="120" w:line="216" w:lineRule="auto"/>
        <w:rPr>
          <w:rFonts w:ascii="Arial" w:hAnsi="Arial" w:cs="Arial"/>
          <w:b/>
          <w:sz w:val="20"/>
          <w:szCs w:val="20"/>
        </w:rPr>
      </w:pPr>
    </w:p>
    <w:p w14:paraId="762B2DB6" w14:textId="77777777" w:rsidR="00B80A5F" w:rsidRPr="00DB7ECA" w:rsidRDefault="00B80A5F" w:rsidP="00785BD8">
      <w:pPr>
        <w:spacing w:before="120" w:line="216" w:lineRule="auto"/>
        <w:rPr>
          <w:rFonts w:ascii="Arial" w:hAnsi="Arial" w:cs="Arial"/>
          <w:b/>
          <w:sz w:val="20"/>
          <w:szCs w:val="20"/>
        </w:rPr>
      </w:pPr>
    </w:p>
    <w:p w14:paraId="71858671" w14:textId="77777777" w:rsidR="00B80A5F" w:rsidRPr="00DB7ECA" w:rsidRDefault="00B80A5F" w:rsidP="00785BD8">
      <w:pPr>
        <w:spacing w:before="120" w:line="216" w:lineRule="auto"/>
        <w:rPr>
          <w:rFonts w:ascii="Arial" w:hAnsi="Arial" w:cs="Arial"/>
          <w:b/>
          <w:sz w:val="20"/>
          <w:szCs w:val="20"/>
        </w:rPr>
      </w:pPr>
    </w:p>
    <w:p w14:paraId="2A838979" w14:textId="77777777" w:rsidR="00B80A5F" w:rsidRPr="00DB7ECA" w:rsidRDefault="00B80A5F" w:rsidP="00785BD8">
      <w:pPr>
        <w:spacing w:before="120" w:line="216" w:lineRule="auto"/>
        <w:rPr>
          <w:rFonts w:ascii="Arial" w:hAnsi="Arial" w:cs="Arial"/>
          <w:b/>
          <w:sz w:val="20"/>
          <w:szCs w:val="20"/>
        </w:rPr>
      </w:pPr>
    </w:p>
    <w:p w14:paraId="133DBA81" w14:textId="77777777" w:rsidR="00B80A5F" w:rsidRPr="00DB7ECA" w:rsidRDefault="00B80A5F" w:rsidP="00785BD8">
      <w:pPr>
        <w:spacing w:before="120" w:line="216" w:lineRule="auto"/>
        <w:rPr>
          <w:rFonts w:ascii="Arial" w:hAnsi="Arial" w:cs="Arial"/>
          <w:b/>
          <w:sz w:val="20"/>
          <w:szCs w:val="20"/>
        </w:rPr>
      </w:pPr>
    </w:p>
    <w:p w14:paraId="4228AEA5" w14:textId="77777777" w:rsidR="00B80A5F" w:rsidRPr="00DB7ECA" w:rsidRDefault="00B80A5F" w:rsidP="00785BD8">
      <w:pPr>
        <w:spacing w:before="120" w:line="216" w:lineRule="auto"/>
        <w:rPr>
          <w:rFonts w:ascii="Arial" w:hAnsi="Arial" w:cs="Arial"/>
          <w:b/>
          <w:sz w:val="20"/>
          <w:szCs w:val="20"/>
        </w:rPr>
      </w:pPr>
    </w:p>
    <w:p w14:paraId="2DC0CA3B" w14:textId="77777777" w:rsidR="00B80A5F" w:rsidRPr="00DB7ECA" w:rsidRDefault="00B80A5F" w:rsidP="00785BD8">
      <w:pPr>
        <w:spacing w:before="120" w:line="216" w:lineRule="auto"/>
        <w:rPr>
          <w:rFonts w:ascii="Arial" w:hAnsi="Arial" w:cs="Arial"/>
          <w:b/>
          <w:sz w:val="20"/>
          <w:szCs w:val="20"/>
        </w:rPr>
      </w:pPr>
    </w:p>
    <w:p w14:paraId="581B0E8D" w14:textId="77777777" w:rsidR="00B80A5F" w:rsidRPr="00DB7ECA" w:rsidRDefault="00B80A5F" w:rsidP="00785BD8">
      <w:pPr>
        <w:spacing w:before="120" w:line="216" w:lineRule="auto"/>
        <w:rPr>
          <w:rFonts w:ascii="Arial" w:hAnsi="Arial" w:cs="Arial"/>
          <w:b/>
          <w:sz w:val="20"/>
          <w:szCs w:val="20"/>
        </w:rPr>
      </w:pPr>
    </w:p>
    <w:p w14:paraId="210A1E40" w14:textId="77777777" w:rsidR="00B80A5F" w:rsidRPr="00DB7ECA" w:rsidRDefault="00B80A5F" w:rsidP="00785BD8">
      <w:pPr>
        <w:spacing w:before="120" w:line="216" w:lineRule="auto"/>
        <w:rPr>
          <w:rFonts w:ascii="Arial" w:hAnsi="Arial" w:cs="Arial"/>
          <w:b/>
          <w:sz w:val="20"/>
          <w:szCs w:val="20"/>
        </w:rPr>
      </w:pPr>
    </w:p>
    <w:p w14:paraId="1C374DBA" w14:textId="77777777" w:rsidR="00B80A5F" w:rsidRPr="00DB7ECA" w:rsidRDefault="00B80A5F" w:rsidP="00785BD8">
      <w:pPr>
        <w:spacing w:before="120" w:line="216" w:lineRule="auto"/>
        <w:rPr>
          <w:rFonts w:ascii="Arial" w:hAnsi="Arial" w:cs="Arial"/>
          <w:b/>
          <w:sz w:val="20"/>
          <w:szCs w:val="20"/>
        </w:rPr>
      </w:pPr>
    </w:p>
    <w:p w14:paraId="10AD8F32" w14:textId="77777777" w:rsidR="00FD7C3E" w:rsidRPr="00DB7ECA" w:rsidRDefault="00FD7C3E" w:rsidP="00785BD8">
      <w:pPr>
        <w:spacing w:before="120" w:line="216" w:lineRule="auto"/>
        <w:rPr>
          <w:rFonts w:ascii="Arial" w:hAnsi="Arial" w:cs="Arial"/>
          <w:b/>
          <w:sz w:val="20"/>
          <w:szCs w:val="20"/>
        </w:rPr>
      </w:pPr>
    </w:p>
    <w:p w14:paraId="6D5B3499" w14:textId="77777777" w:rsidR="00C65055" w:rsidRPr="00DB7ECA" w:rsidRDefault="00C65055" w:rsidP="00785BD8">
      <w:pPr>
        <w:spacing w:before="120" w:line="216" w:lineRule="auto"/>
        <w:rPr>
          <w:rFonts w:ascii="Arial" w:hAnsi="Arial" w:cs="Arial"/>
          <w:b/>
          <w:sz w:val="20"/>
          <w:szCs w:val="20"/>
        </w:rPr>
      </w:pPr>
    </w:p>
    <w:p w14:paraId="5EFDBDB4" w14:textId="77777777" w:rsidR="00C65055" w:rsidRPr="00DB7ECA" w:rsidRDefault="00C65055" w:rsidP="00785BD8">
      <w:pPr>
        <w:spacing w:before="120" w:line="216" w:lineRule="auto"/>
        <w:rPr>
          <w:rFonts w:ascii="Arial" w:hAnsi="Arial" w:cs="Arial"/>
          <w:b/>
          <w:sz w:val="20"/>
          <w:szCs w:val="20"/>
        </w:rPr>
      </w:pPr>
    </w:p>
    <w:p w14:paraId="4763806D" w14:textId="77777777" w:rsidR="00C65055" w:rsidRPr="00DB7ECA" w:rsidRDefault="00C65055" w:rsidP="00785BD8">
      <w:pPr>
        <w:spacing w:before="120" w:line="216" w:lineRule="auto"/>
        <w:rPr>
          <w:rFonts w:ascii="Arial" w:hAnsi="Arial" w:cs="Arial"/>
          <w:b/>
          <w:sz w:val="20"/>
          <w:szCs w:val="20"/>
        </w:rPr>
      </w:pPr>
    </w:p>
    <w:p w14:paraId="261418D1" w14:textId="77777777" w:rsidR="00283CC0" w:rsidRPr="00DB7ECA" w:rsidRDefault="00283CC0" w:rsidP="00785BD8">
      <w:pPr>
        <w:spacing w:before="120" w:line="216" w:lineRule="auto"/>
        <w:rPr>
          <w:rFonts w:ascii="Arial" w:hAnsi="Arial" w:cs="Arial"/>
          <w:b/>
          <w:sz w:val="20"/>
          <w:szCs w:val="20"/>
        </w:rPr>
      </w:pPr>
    </w:p>
    <w:p w14:paraId="6C08BF33" w14:textId="77777777" w:rsidR="00283CC0" w:rsidRPr="00DB7ECA" w:rsidRDefault="00283CC0" w:rsidP="00785BD8">
      <w:pPr>
        <w:spacing w:before="120" w:line="216" w:lineRule="auto"/>
        <w:rPr>
          <w:rFonts w:ascii="Arial" w:hAnsi="Arial" w:cs="Arial"/>
          <w:b/>
          <w:sz w:val="20"/>
          <w:szCs w:val="20"/>
        </w:rPr>
      </w:pPr>
    </w:p>
    <w:p w14:paraId="269BE6FD" w14:textId="77777777" w:rsidR="00283CC0" w:rsidRPr="00DB7ECA" w:rsidRDefault="00283CC0" w:rsidP="00785BD8">
      <w:pPr>
        <w:spacing w:before="120" w:line="216" w:lineRule="auto"/>
        <w:rPr>
          <w:rFonts w:ascii="Arial" w:hAnsi="Arial" w:cs="Arial"/>
          <w:b/>
          <w:sz w:val="20"/>
          <w:szCs w:val="20"/>
        </w:rPr>
      </w:pPr>
    </w:p>
    <w:p w14:paraId="45F93B45" w14:textId="77777777" w:rsidR="00283CC0" w:rsidRPr="00DB7ECA" w:rsidRDefault="00283CC0" w:rsidP="00785BD8">
      <w:pPr>
        <w:spacing w:before="120" w:line="216" w:lineRule="auto"/>
        <w:rPr>
          <w:rFonts w:ascii="Arial" w:hAnsi="Arial" w:cs="Arial"/>
          <w:b/>
          <w:sz w:val="20"/>
          <w:szCs w:val="20"/>
        </w:rPr>
      </w:pPr>
    </w:p>
    <w:p w14:paraId="0563AB39" w14:textId="77777777" w:rsidR="00283CC0" w:rsidRPr="00DB7ECA" w:rsidRDefault="00283CC0" w:rsidP="00785BD8">
      <w:pPr>
        <w:spacing w:before="120" w:line="216" w:lineRule="auto"/>
        <w:rPr>
          <w:rFonts w:ascii="Arial" w:hAnsi="Arial" w:cs="Arial"/>
          <w:b/>
          <w:sz w:val="20"/>
          <w:szCs w:val="20"/>
        </w:rPr>
      </w:pPr>
    </w:p>
    <w:p w14:paraId="5BAC656C" w14:textId="77777777" w:rsidR="00283CC0" w:rsidRPr="00DB7ECA" w:rsidRDefault="00283CC0" w:rsidP="00785BD8">
      <w:pPr>
        <w:spacing w:before="120" w:line="216" w:lineRule="auto"/>
        <w:rPr>
          <w:rFonts w:ascii="Arial" w:hAnsi="Arial" w:cs="Arial"/>
          <w:b/>
          <w:sz w:val="20"/>
          <w:szCs w:val="20"/>
        </w:rPr>
      </w:pPr>
    </w:p>
    <w:p w14:paraId="7FBBD784" w14:textId="77777777" w:rsidR="00283CC0" w:rsidRPr="00DB7ECA" w:rsidRDefault="00283CC0" w:rsidP="00785BD8">
      <w:pPr>
        <w:spacing w:before="120" w:line="216" w:lineRule="auto"/>
        <w:rPr>
          <w:rFonts w:ascii="Arial" w:hAnsi="Arial" w:cs="Arial"/>
          <w:b/>
          <w:sz w:val="20"/>
          <w:szCs w:val="20"/>
        </w:rPr>
      </w:pPr>
    </w:p>
    <w:p w14:paraId="6447E9BF" w14:textId="77777777" w:rsidR="00283CC0" w:rsidRPr="00DB7ECA" w:rsidRDefault="00283CC0" w:rsidP="00785BD8">
      <w:pPr>
        <w:spacing w:before="120" w:line="216" w:lineRule="auto"/>
        <w:rPr>
          <w:rFonts w:ascii="Arial" w:hAnsi="Arial" w:cs="Arial"/>
          <w:b/>
          <w:sz w:val="20"/>
          <w:szCs w:val="20"/>
        </w:rPr>
      </w:pPr>
    </w:p>
    <w:p w14:paraId="35DF3BE6" w14:textId="77777777" w:rsidR="00283CC0" w:rsidRPr="00DB7ECA" w:rsidRDefault="00283CC0" w:rsidP="00785BD8">
      <w:pPr>
        <w:spacing w:before="120" w:line="216" w:lineRule="auto"/>
        <w:rPr>
          <w:rFonts w:ascii="Arial" w:hAnsi="Arial" w:cs="Arial"/>
          <w:b/>
          <w:sz w:val="20"/>
          <w:szCs w:val="20"/>
        </w:rPr>
      </w:pPr>
    </w:p>
    <w:p w14:paraId="5009B587" w14:textId="77777777" w:rsidR="00283CC0" w:rsidRPr="00DB7ECA" w:rsidRDefault="00283CC0" w:rsidP="00785BD8">
      <w:pPr>
        <w:spacing w:before="120" w:line="216" w:lineRule="auto"/>
        <w:rPr>
          <w:rFonts w:ascii="Arial" w:hAnsi="Arial" w:cs="Arial"/>
          <w:b/>
          <w:sz w:val="20"/>
          <w:szCs w:val="20"/>
        </w:rPr>
      </w:pPr>
    </w:p>
    <w:p w14:paraId="1F85E71E" w14:textId="77777777" w:rsidR="00283CC0" w:rsidRPr="00DB7ECA" w:rsidRDefault="00283CC0" w:rsidP="00785BD8">
      <w:pPr>
        <w:spacing w:before="120" w:line="216" w:lineRule="auto"/>
        <w:rPr>
          <w:rFonts w:ascii="Arial" w:hAnsi="Arial" w:cs="Arial"/>
          <w:b/>
          <w:sz w:val="20"/>
          <w:szCs w:val="20"/>
        </w:rPr>
      </w:pPr>
    </w:p>
    <w:p w14:paraId="6F003307" w14:textId="77777777" w:rsidR="00283CC0" w:rsidRPr="00DB7ECA" w:rsidRDefault="00283CC0" w:rsidP="00785BD8">
      <w:pPr>
        <w:spacing w:before="120" w:line="216" w:lineRule="auto"/>
        <w:rPr>
          <w:rFonts w:ascii="Arial" w:hAnsi="Arial" w:cs="Arial"/>
          <w:b/>
          <w:sz w:val="20"/>
          <w:szCs w:val="20"/>
        </w:rPr>
      </w:pPr>
    </w:p>
    <w:p w14:paraId="645D66F0" w14:textId="0EBF5181" w:rsidR="00E35DC9" w:rsidRPr="00DB7ECA" w:rsidRDefault="00785BD8" w:rsidP="00B8261D">
      <w:pPr>
        <w:pStyle w:val="Naslov2"/>
        <w:rPr>
          <w:i w:val="0"/>
          <w:sz w:val="20"/>
          <w:szCs w:val="20"/>
        </w:rPr>
      </w:pPr>
      <w:bookmarkStart w:id="26" w:name="_Toc532533800"/>
      <w:bookmarkStart w:id="27" w:name="_Toc57805102"/>
      <w:bookmarkStart w:id="28" w:name="_Toc127426867"/>
      <w:r w:rsidRPr="00DB7ECA">
        <w:rPr>
          <w:i w:val="0"/>
          <w:sz w:val="20"/>
          <w:szCs w:val="20"/>
        </w:rPr>
        <w:lastRenderedPageBreak/>
        <w:t xml:space="preserve">Obrazec </w:t>
      </w:r>
      <w:bookmarkEnd w:id="26"/>
      <w:bookmarkEnd w:id="27"/>
      <w:bookmarkEnd w:id="28"/>
      <w:r w:rsidR="005A607C" w:rsidRPr="00DB7ECA">
        <w:rPr>
          <w:i w:val="0"/>
          <w:sz w:val="20"/>
          <w:szCs w:val="20"/>
        </w:rPr>
        <w:t>7</w:t>
      </w:r>
    </w:p>
    <w:p w14:paraId="6E42F235" w14:textId="77777777" w:rsidR="00B8261D" w:rsidRPr="00DB7ECA" w:rsidRDefault="00B8261D" w:rsidP="00B8261D">
      <w:pPr>
        <w:rPr>
          <w:rFonts w:ascii="Arial" w:hAnsi="Arial" w:cs="Arial"/>
          <w:sz w:val="20"/>
          <w:szCs w:val="20"/>
        </w:rPr>
      </w:pPr>
    </w:p>
    <w:p w14:paraId="1952C01C" w14:textId="3563A83D" w:rsidR="008707D8" w:rsidRPr="00DB7ECA" w:rsidRDefault="008707D8" w:rsidP="008707D8">
      <w:pPr>
        <w:spacing w:line="0" w:lineRule="atLeast"/>
        <w:jc w:val="center"/>
        <w:rPr>
          <w:rFonts w:ascii="Arial" w:hAnsi="Arial" w:cs="Arial"/>
          <w:b/>
          <w:sz w:val="20"/>
          <w:szCs w:val="20"/>
        </w:rPr>
      </w:pPr>
      <w:r w:rsidRPr="00DB7ECA">
        <w:rPr>
          <w:rFonts w:ascii="Arial" w:hAnsi="Arial" w:cs="Arial"/>
          <w:b/>
          <w:sz w:val="20"/>
          <w:szCs w:val="20"/>
        </w:rPr>
        <w:t xml:space="preserve">VZOREC </w:t>
      </w:r>
      <w:r w:rsidR="00895BC5" w:rsidRPr="00DB7ECA">
        <w:rPr>
          <w:rFonts w:ascii="Arial" w:hAnsi="Arial" w:cs="Arial"/>
          <w:b/>
          <w:sz w:val="20"/>
          <w:szCs w:val="20"/>
        </w:rPr>
        <w:t xml:space="preserve">ZAVAROVANJA </w:t>
      </w:r>
      <w:r w:rsidRPr="00DB7ECA">
        <w:rPr>
          <w:rFonts w:ascii="Arial" w:hAnsi="Arial" w:cs="Arial"/>
          <w:b/>
          <w:sz w:val="20"/>
          <w:szCs w:val="20"/>
        </w:rPr>
        <w:t>ZA DOBRO IZVEDBO POGODBENIH</w:t>
      </w:r>
      <w:r w:rsidR="000B37E4" w:rsidRPr="00DB7ECA">
        <w:rPr>
          <w:rFonts w:ascii="Arial" w:hAnsi="Arial" w:cs="Arial"/>
          <w:b/>
          <w:sz w:val="20"/>
          <w:szCs w:val="20"/>
        </w:rPr>
        <w:t xml:space="preserve"> </w:t>
      </w:r>
      <w:r w:rsidRPr="00DB7ECA">
        <w:rPr>
          <w:rFonts w:ascii="Arial" w:hAnsi="Arial" w:cs="Arial"/>
          <w:b/>
          <w:sz w:val="20"/>
          <w:szCs w:val="20"/>
        </w:rPr>
        <w:t>OBVEZNOSTI</w:t>
      </w:r>
      <w:r w:rsidR="00B7677E" w:rsidRPr="00DB7ECA">
        <w:rPr>
          <w:rFonts w:ascii="Arial" w:hAnsi="Arial" w:cs="Arial"/>
          <w:b/>
          <w:sz w:val="20"/>
          <w:szCs w:val="20"/>
        </w:rPr>
        <w:t xml:space="preserve"> </w:t>
      </w:r>
      <w:r w:rsidR="00895BC5" w:rsidRPr="00DB7ECA">
        <w:rPr>
          <w:rFonts w:ascii="Arial" w:hAnsi="Arial" w:cs="Arial"/>
          <w:b/>
          <w:sz w:val="20"/>
          <w:szCs w:val="20"/>
        </w:rPr>
        <w:t>- BANČNA GARANCIJA</w:t>
      </w:r>
    </w:p>
    <w:p w14:paraId="16A0B888" w14:textId="77777777" w:rsidR="008707D8" w:rsidRPr="00DB7ECA" w:rsidRDefault="008707D8" w:rsidP="008707D8">
      <w:pPr>
        <w:spacing w:line="0" w:lineRule="atLeast"/>
        <w:rPr>
          <w:rFonts w:ascii="Arial" w:hAnsi="Arial" w:cs="Arial"/>
          <w:b/>
          <w:sz w:val="20"/>
          <w:szCs w:val="20"/>
        </w:rPr>
      </w:pPr>
    </w:p>
    <w:p w14:paraId="2ED40263"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naslov in SWIFT ključ banke</w:t>
      </w:r>
    </w:p>
    <w:p w14:paraId="166C66A9"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7AB1AF0" w14:textId="77777777" w:rsidR="00895BC5" w:rsidRPr="00DB7ECA" w:rsidRDefault="00895BC5" w:rsidP="00895BC5">
      <w:pPr>
        <w:spacing w:after="160" w:line="0" w:lineRule="atLeast"/>
        <w:jc w:val="both"/>
        <w:rPr>
          <w:rFonts w:ascii="Arial" w:hAnsi="Arial" w:cs="Arial"/>
          <w:sz w:val="20"/>
          <w:szCs w:val="20"/>
          <w:u w:val="dotted"/>
          <w:shd w:val="clear" w:color="auto" w:fill="FFFFCC"/>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p>
    <w:p w14:paraId="5A355635" w14:textId="77777777" w:rsidR="00895BC5" w:rsidRPr="00DB7ECA" w:rsidRDefault="00895BC5" w:rsidP="00895BC5">
      <w:pPr>
        <w:spacing w:after="160" w:line="0" w:lineRule="atLeast"/>
        <w:jc w:val="both"/>
        <w:rPr>
          <w:rFonts w:ascii="Arial" w:hAnsi="Arial" w:cs="Arial"/>
          <w:b/>
          <w:sz w:val="20"/>
          <w:szCs w:val="20"/>
        </w:rPr>
      </w:pP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sz w:val="20"/>
          <w:szCs w:val="20"/>
          <w:shd w:val="clear" w:color="auto" w:fill="D9D9D9"/>
        </w:rPr>
        <w:tab/>
      </w:r>
      <w:r w:rsidRPr="00DB7ECA">
        <w:rPr>
          <w:rFonts w:ascii="Arial" w:hAnsi="Arial" w:cs="Arial"/>
          <w:b/>
          <w:sz w:val="20"/>
          <w:szCs w:val="20"/>
        </w:rPr>
        <w:tab/>
      </w:r>
      <w:r w:rsidRPr="00DB7ECA">
        <w:rPr>
          <w:rFonts w:ascii="Arial" w:hAnsi="Arial" w:cs="Arial"/>
          <w:b/>
          <w:sz w:val="20"/>
          <w:szCs w:val="20"/>
        </w:rPr>
        <w:tab/>
      </w:r>
    </w:p>
    <w:p w14:paraId="4B39141B" w14:textId="77777777" w:rsidR="00895BC5" w:rsidRPr="00DB7ECA" w:rsidRDefault="00895BC5" w:rsidP="008707D8">
      <w:pPr>
        <w:spacing w:line="0" w:lineRule="atLeast"/>
        <w:rPr>
          <w:rFonts w:ascii="Arial" w:hAnsi="Arial" w:cs="Arial"/>
          <w:b/>
          <w:sz w:val="20"/>
          <w:szCs w:val="20"/>
        </w:rPr>
      </w:pPr>
    </w:p>
    <w:p w14:paraId="67C53C61"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Naziv in naslov naročnika javnega naročila</w:t>
      </w:r>
    </w:p>
    <w:p w14:paraId="14AA36A6"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SŽ – Vleka in tehnika, d.o.o.</w:t>
      </w:r>
    </w:p>
    <w:p w14:paraId="60FF36E0"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Zaloška cesta 217</w:t>
      </w:r>
    </w:p>
    <w:p w14:paraId="39E90E89"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1000 Ljubljana</w:t>
      </w:r>
    </w:p>
    <w:p w14:paraId="3CDF6B78" w14:textId="77777777" w:rsidR="00085CBC" w:rsidRPr="00DB7ECA" w:rsidRDefault="00085CBC" w:rsidP="008707D8">
      <w:pPr>
        <w:spacing w:line="0" w:lineRule="atLeast"/>
        <w:rPr>
          <w:rFonts w:ascii="Arial" w:hAnsi="Arial" w:cs="Arial"/>
          <w:sz w:val="20"/>
          <w:szCs w:val="20"/>
        </w:rPr>
      </w:pPr>
    </w:p>
    <w:p w14:paraId="622AC24B" w14:textId="77777777" w:rsidR="008707D8" w:rsidRPr="00DB7ECA" w:rsidRDefault="008707D8" w:rsidP="008707D8">
      <w:pPr>
        <w:spacing w:line="0" w:lineRule="atLeast"/>
        <w:rPr>
          <w:rFonts w:ascii="Arial" w:hAnsi="Arial" w:cs="Arial"/>
          <w:b/>
          <w:sz w:val="20"/>
          <w:szCs w:val="20"/>
        </w:rPr>
      </w:pPr>
      <w:r w:rsidRPr="00DB7ECA">
        <w:rPr>
          <w:rFonts w:ascii="Arial" w:hAnsi="Arial" w:cs="Arial"/>
          <w:b/>
          <w:sz w:val="20"/>
          <w:szCs w:val="20"/>
        </w:rPr>
        <w:t>Datum izdaje zavarovanja</w:t>
      </w:r>
    </w:p>
    <w:p w14:paraId="1D6CA013" w14:textId="77777777" w:rsidR="008707D8" w:rsidRPr="00DB7ECA" w:rsidRDefault="008707D8" w:rsidP="008707D8">
      <w:pPr>
        <w:spacing w:line="0" w:lineRule="atLeast"/>
        <w:rPr>
          <w:rFonts w:ascii="Arial" w:hAnsi="Arial" w:cs="Arial"/>
          <w:sz w:val="20"/>
          <w:szCs w:val="20"/>
          <w:u w:val="dotted"/>
          <w:shd w:val="clear" w:color="auto" w:fill="FFFFCC"/>
        </w:rPr>
      </w:pP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p>
    <w:p w14:paraId="6B45B0CC"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Vrsta garancije:</w:t>
      </w:r>
      <w:r w:rsidRPr="00DB7ECA">
        <w:rPr>
          <w:rFonts w:ascii="Arial" w:hAnsi="Arial" w:cs="Arial"/>
          <w:sz w:val="20"/>
          <w:szCs w:val="20"/>
        </w:rPr>
        <w:t xml:space="preserve"> bančna garancija za dobro izvedbo pogodbenih obveznosti</w:t>
      </w:r>
    </w:p>
    <w:p w14:paraId="6B65E9A8"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Številka garancije: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številka zavarovanja)</w:t>
      </w:r>
    </w:p>
    <w:p w14:paraId="068BFD8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Garant:</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 xml:space="preserve"> (vpiše se ime in naslov banke v kraju izdaje)</w:t>
      </w:r>
    </w:p>
    <w:p w14:paraId="7210884A"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NAROČNIK: </w:t>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Style w:val="A5"/>
          <w:rFonts w:ascii="Arial" w:hAnsi="Arial" w:cs="Arial"/>
          <w:color w:val="auto"/>
          <w:sz w:val="20"/>
          <w:szCs w:val="20"/>
          <w:shd w:val="clear" w:color="auto" w:fill="D9D9D9"/>
        </w:rPr>
        <w:tab/>
      </w:r>
      <w:r w:rsidRPr="00DB7ECA">
        <w:rPr>
          <w:rFonts w:ascii="Arial" w:hAnsi="Arial" w:cs="Arial"/>
          <w:sz w:val="20"/>
          <w:szCs w:val="20"/>
        </w:rPr>
        <w:t>(vpiše se ime in naslov naročnika zavarovanja, tj. v postopku javnega naročanja izbranega ponudnika)</w:t>
      </w:r>
    </w:p>
    <w:p w14:paraId="428BD614"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UPRAVIČENEC:</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naročnika javnega naročila)</w:t>
      </w:r>
    </w:p>
    <w:p w14:paraId="73559B82"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OSNOVNI POSEL: </w:t>
      </w:r>
      <w:r w:rsidRPr="00DB7ECA">
        <w:rPr>
          <w:rFonts w:ascii="Arial" w:hAnsi="Arial" w:cs="Arial"/>
          <w:sz w:val="20"/>
          <w:szCs w:val="20"/>
        </w:rPr>
        <w:t xml:space="preserve">obveznost naročnika zavarovanja iz pogodbe št.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z dne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številko in datum pogodbe o izvedbi javnega naročila, sklenjene na podlagi postopka z oznako XXXXXX) za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predmet javnega naročila)</w:t>
      </w:r>
    </w:p>
    <w:p w14:paraId="2E6474A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ZNESEK IN VALUTA: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najvišji znesek s številko in besedo ter valuta)</w:t>
      </w:r>
    </w:p>
    <w:p w14:paraId="0D1AA1F0" w14:textId="77777777" w:rsidR="00085CBC" w:rsidRPr="00DB7ECA"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LISTINE, KI JIH JE POLEG IZJAVE TREBA PRILOŽITI ZAHTEVI ZA PLAČILO IN SE IZRECNO ZAHTEVAJO V SPODNJEM BESEDILU: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(nobena/navede se listina)</w:t>
      </w:r>
    </w:p>
    <w:p w14:paraId="47960DC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JEZIK V ZAHTEVANIH LISTINAH:</w:t>
      </w:r>
      <w:r w:rsidRPr="00DB7ECA">
        <w:rPr>
          <w:rFonts w:ascii="Arial" w:hAnsi="Arial" w:cs="Arial"/>
          <w:sz w:val="20"/>
          <w:szCs w:val="20"/>
        </w:rPr>
        <w:t xml:space="preserve"> slovenski</w:t>
      </w:r>
    </w:p>
    <w:p w14:paraId="629AEA06"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OBLIKA PREDLOŽITVE:</w:t>
      </w:r>
      <w:r w:rsidRPr="00DB7ECA">
        <w:rPr>
          <w:rFonts w:ascii="Arial" w:hAnsi="Arial" w:cs="Arial"/>
          <w:sz w:val="20"/>
          <w:szCs w:val="20"/>
        </w:rPr>
        <w:t xml:space="preserve"> v papirni obliki s priporočeno pošto ali katerokoli obliko hitre pošte ali v elektronski obliki po SWIFT sistemu na naslov </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(navede se SWIFT naslova garanta)</w:t>
      </w:r>
    </w:p>
    <w:p w14:paraId="6C10CF8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KRAJ PREDLOŽITVE: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 xml:space="preserve">DATUM VELJAVNOSTI: </w:t>
      </w:r>
      <w:r w:rsidR="00031A30" w:rsidRPr="00DB7ECA">
        <w:rPr>
          <w:rFonts w:ascii="Arial" w:hAnsi="Arial" w:cs="Arial"/>
          <w:sz w:val="20"/>
          <w:szCs w:val="20"/>
        </w:rPr>
        <w:fldChar w:fldCharType="begin">
          <w:ffData>
            <w:name w:val="Besedilo2"/>
            <w:enabled/>
            <w:calcOnExit w:val="0"/>
            <w:textInput>
              <w:default w:val="DD. MM. LLLL"/>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DD. MM. LLLL</w:t>
      </w:r>
      <w:r w:rsidR="00031A30" w:rsidRPr="00DB7ECA">
        <w:rPr>
          <w:rFonts w:ascii="Arial" w:hAnsi="Arial" w:cs="Arial"/>
          <w:sz w:val="20"/>
          <w:szCs w:val="20"/>
        </w:rPr>
        <w:fldChar w:fldCharType="end"/>
      </w:r>
      <w:r w:rsidRPr="00DB7ECA">
        <w:rPr>
          <w:rFonts w:ascii="Arial" w:hAnsi="Arial" w:cs="Arial"/>
          <w:sz w:val="20"/>
          <w:szCs w:val="20"/>
        </w:rPr>
        <w:t xml:space="preserve"> (vpiše se datum zapadlosti zavarovanja)</w:t>
      </w:r>
    </w:p>
    <w:p w14:paraId="4A46AAF1"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DB7ECA"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B7ECA">
        <w:rPr>
          <w:rFonts w:ascii="Arial" w:hAnsi="Arial" w:cs="Arial"/>
          <w:b/>
          <w:sz w:val="20"/>
          <w:szCs w:val="20"/>
        </w:rPr>
        <w:t>STRANKA, KI JE DOLŽNA PLAČATI STROŠKE:</w:t>
      </w:r>
      <w:r w:rsidR="00031A30" w:rsidRPr="00DB7ECA">
        <w:rPr>
          <w:rFonts w:ascii="Arial" w:hAnsi="Arial" w:cs="Arial"/>
          <w:sz w:val="20"/>
          <w:szCs w:val="20"/>
        </w:rPr>
        <w:fldChar w:fldCharType="begin">
          <w:ffData>
            <w:name w:val="Besedilo2"/>
            <w:enabled/>
            <w:calcOnExit w:val="0"/>
            <w:textInput/>
          </w:ffData>
        </w:fldChar>
      </w:r>
      <w:r w:rsidRPr="00DB7ECA">
        <w:rPr>
          <w:rFonts w:ascii="Arial" w:hAnsi="Arial" w:cs="Arial"/>
          <w:sz w:val="20"/>
          <w:szCs w:val="20"/>
        </w:rPr>
        <w:instrText xml:space="preserve"> FORMTEXT </w:instrText>
      </w:r>
      <w:r w:rsidR="00031A30" w:rsidRPr="00DB7ECA">
        <w:rPr>
          <w:rFonts w:ascii="Arial" w:hAnsi="Arial" w:cs="Arial"/>
          <w:sz w:val="20"/>
          <w:szCs w:val="20"/>
        </w:rPr>
      </w:r>
      <w:r w:rsidR="00031A30" w:rsidRPr="00DB7ECA">
        <w:rPr>
          <w:rFonts w:ascii="Arial" w:hAnsi="Arial" w:cs="Arial"/>
          <w:sz w:val="20"/>
          <w:szCs w:val="20"/>
        </w:rPr>
        <w:fldChar w:fldCharType="separate"/>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Pr="00DB7ECA">
        <w:rPr>
          <w:rFonts w:ascii="Arial" w:hAnsi="Arial" w:cs="Arial"/>
          <w:noProof/>
          <w:sz w:val="20"/>
          <w:szCs w:val="20"/>
        </w:rPr>
        <w:t> </w:t>
      </w:r>
      <w:r w:rsidR="00031A30" w:rsidRPr="00DB7ECA">
        <w:rPr>
          <w:rFonts w:ascii="Arial" w:hAnsi="Arial" w:cs="Arial"/>
          <w:sz w:val="20"/>
          <w:szCs w:val="20"/>
        </w:rPr>
        <w:fldChar w:fldCharType="end"/>
      </w:r>
      <w:r w:rsidRPr="00DB7ECA">
        <w:rPr>
          <w:rFonts w:ascii="Arial" w:hAnsi="Arial" w:cs="Arial"/>
          <w:sz w:val="20"/>
          <w:szCs w:val="20"/>
        </w:rPr>
        <w:t xml:space="preserve"> (vpiše se ime naročnika zavarovanja, tj. v postopku javnega naročanja izbranega ponudnika)</w:t>
      </w:r>
    </w:p>
    <w:p w14:paraId="148CD77E" w14:textId="77777777" w:rsidR="00085CBC" w:rsidRPr="00DB7ECA" w:rsidRDefault="00085CBC" w:rsidP="008707D8">
      <w:pPr>
        <w:spacing w:line="0" w:lineRule="atLeast"/>
        <w:rPr>
          <w:rFonts w:ascii="Arial" w:hAnsi="Arial" w:cs="Arial"/>
          <w:sz w:val="20"/>
          <w:szCs w:val="20"/>
        </w:rPr>
      </w:pPr>
    </w:p>
    <w:p w14:paraId="7A33C0A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DB7ECA">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DB7ECA" w:rsidRDefault="00E50FA3" w:rsidP="008707D8">
      <w:pPr>
        <w:spacing w:line="0" w:lineRule="atLeast"/>
        <w:rPr>
          <w:rFonts w:ascii="Arial" w:hAnsi="Arial" w:cs="Arial"/>
          <w:sz w:val="20"/>
          <w:szCs w:val="20"/>
        </w:rPr>
      </w:pPr>
    </w:p>
    <w:p w14:paraId="0785C542"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Morebitne spore v zvezi s tem zavarovanjem rešuje stvarno pristojno sodišče v Ljubljani po slovenskem pravu.</w:t>
      </w:r>
    </w:p>
    <w:p w14:paraId="31ED2921" w14:textId="77777777" w:rsidR="00E50FA3" w:rsidRPr="00DB7ECA" w:rsidRDefault="00E50FA3" w:rsidP="008707D8">
      <w:pPr>
        <w:spacing w:line="0" w:lineRule="atLeast"/>
        <w:rPr>
          <w:rFonts w:ascii="Arial" w:hAnsi="Arial" w:cs="Arial"/>
          <w:sz w:val="20"/>
          <w:szCs w:val="20"/>
        </w:rPr>
      </w:pPr>
    </w:p>
    <w:p w14:paraId="724F9AA5"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Za to zavarovanje veljajo Enotna pravila za garancije na poziv (EPGP) revizija iz leta 2010, izdana pri MTZ pod št. 758.</w:t>
      </w:r>
    </w:p>
    <w:p w14:paraId="72ECACF7" w14:textId="4A0439BB" w:rsidR="009A51CF" w:rsidRPr="00DB7ECA" w:rsidRDefault="009A51CF" w:rsidP="008707D8">
      <w:pPr>
        <w:spacing w:line="0" w:lineRule="atLeast"/>
        <w:rPr>
          <w:rFonts w:ascii="Arial" w:hAnsi="Arial" w:cs="Arial"/>
          <w:sz w:val="20"/>
          <w:szCs w:val="20"/>
        </w:rPr>
      </w:pPr>
    </w:p>
    <w:p w14:paraId="1F279D8B" w14:textId="4DD39278" w:rsidR="00C70D64" w:rsidRPr="00DB7ECA" w:rsidRDefault="00C70D64" w:rsidP="008707D8">
      <w:pPr>
        <w:spacing w:line="0" w:lineRule="atLeast"/>
        <w:rPr>
          <w:rFonts w:ascii="Arial" w:hAnsi="Arial" w:cs="Arial"/>
          <w:sz w:val="20"/>
          <w:szCs w:val="20"/>
        </w:rPr>
      </w:pPr>
    </w:p>
    <w:p w14:paraId="48A6EF8B" w14:textId="77777777" w:rsidR="00C70D64" w:rsidRPr="00DB7ECA" w:rsidRDefault="00C70D64" w:rsidP="008707D8">
      <w:pPr>
        <w:spacing w:line="0" w:lineRule="atLeast"/>
        <w:rPr>
          <w:rFonts w:ascii="Arial" w:hAnsi="Arial" w:cs="Arial"/>
          <w:sz w:val="20"/>
          <w:szCs w:val="20"/>
        </w:rPr>
      </w:pPr>
    </w:p>
    <w:p w14:paraId="7CB477D6" w14:textId="77777777" w:rsidR="008707D8" w:rsidRPr="00DB7ECA" w:rsidRDefault="008707D8" w:rsidP="008707D8">
      <w:pPr>
        <w:spacing w:line="0" w:lineRule="atLeast"/>
        <w:rPr>
          <w:rFonts w:ascii="Arial" w:hAnsi="Arial" w:cs="Arial"/>
          <w:sz w:val="20"/>
          <w:szCs w:val="20"/>
        </w:rPr>
      </w:pPr>
    </w:p>
    <w:p w14:paraId="3266538A" w14:textId="137DB860"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452637" w:rsidRPr="00DB7ECA">
        <w:rPr>
          <w:rFonts w:ascii="Arial" w:hAnsi="Arial" w:cs="Arial"/>
          <w:sz w:val="20"/>
          <w:szCs w:val="20"/>
        </w:rPr>
        <w:t xml:space="preserve">            </w:t>
      </w:r>
      <w:r w:rsidRPr="00DB7ECA">
        <w:rPr>
          <w:rFonts w:ascii="Arial" w:hAnsi="Arial" w:cs="Arial"/>
          <w:sz w:val="20"/>
          <w:szCs w:val="20"/>
        </w:rPr>
        <w:t>Garant</w:t>
      </w:r>
    </w:p>
    <w:p w14:paraId="1A9FA648" w14:textId="77777777" w:rsidR="008707D8" w:rsidRPr="00DB7ECA" w:rsidRDefault="008707D8" w:rsidP="008707D8">
      <w:pPr>
        <w:spacing w:line="0" w:lineRule="atLeast"/>
        <w:rPr>
          <w:rFonts w:ascii="Arial" w:hAnsi="Arial" w:cs="Arial"/>
          <w:sz w:val="20"/>
          <w:szCs w:val="20"/>
        </w:rPr>
      </w:pP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 xml:space="preserve">        (žig in podpis)</w:t>
      </w:r>
    </w:p>
    <w:p w14:paraId="79BAE721"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DB7ECA"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DB7ECA"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DB7ECA"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DB7ECA"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DB7ECA"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DB7ECA"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DB7ECA" w:rsidRDefault="00D12A85" w:rsidP="007143EA">
      <w:pPr>
        <w:pStyle w:val="Default"/>
        <w:rPr>
          <w:rFonts w:ascii="Arial" w:hAnsi="Arial" w:cs="Arial"/>
          <w:b/>
          <w:bCs/>
          <w:iCs/>
          <w:color w:val="auto"/>
          <w:sz w:val="20"/>
          <w:szCs w:val="20"/>
          <w:shd w:val="clear" w:color="auto" w:fill="FFFFFF"/>
          <w:lang w:eastAsia="ko-KR"/>
        </w:rPr>
      </w:pPr>
    </w:p>
    <w:p w14:paraId="2AC38E29" w14:textId="7BD8DAC7" w:rsidR="00CD3E87" w:rsidRPr="00DB7ECA" w:rsidRDefault="005A607C"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8</w:t>
      </w:r>
    </w:p>
    <w:p w14:paraId="2B317BA2"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VZOREC OBRAZCA GARANCIJE ZA ODPRAVO NAPAK V GARANCIJSKEM ROKU</w:t>
      </w:r>
    </w:p>
    <w:p w14:paraId="2460CD4B" w14:textId="77777777"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Glava s podatki o garantu (banki) ali SWIFT ključ</w:t>
      </w:r>
    </w:p>
    <w:p w14:paraId="3FAC8B9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w:t>
      </w:r>
      <w:r w:rsidRPr="00DB7ECA">
        <w:rPr>
          <w:rFonts w:ascii="Arial" w:eastAsia="Batang" w:hAnsi="Arial" w:cs="Arial"/>
          <w:sz w:val="20"/>
          <w:szCs w:val="20"/>
          <w:lang w:eastAsia="ko-KR"/>
        </w:rPr>
        <w:tab/>
        <w:t>(vpiše se upravičenca tj. izvajalca postopka javnega naročanja)</w:t>
      </w:r>
    </w:p>
    <w:p w14:paraId="3207E6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w:t>
      </w:r>
      <w:r w:rsidRPr="00DB7ECA">
        <w:rPr>
          <w:rFonts w:ascii="Arial" w:eastAsia="Batang" w:hAnsi="Arial" w:cs="Arial"/>
          <w:sz w:val="20"/>
          <w:szCs w:val="20"/>
          <w:lang w:eastAsia="ko-KR"/>
        </w:rPr>
        <w:tab/>
        <w:t>(vpiše se datum izdaje)</w:t>
      </w:r>
    </w:p>
    <w:p w14:paraId="741BE7C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VRSTA GARANCIJE: Garancija za odpravo napak v garancijskem roku</w:t>
      </w:r>
    </w:p>
    <w:p w14:paraId="0EB2F0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ŠTEVILKA GARANCIJE: ……………..(vpiše se številka garancije)</w:t>
      </w:r>
    </w:p>
    <w:p w14:paraId="5291A3A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GARANT: ………………..(vpiše se ime in naslov banke v kraju izdaje)</w:t>
      </w:r>
    </w:p>
    <w:p w14:paraId="3D071F3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UPRAVIČENEC:……………………(vpiše se naročnika javnega naročila)</w:t>
      </w:r>
    </w:p>
    <w:p w14:paraId="6086315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OSNOVNI POSEL: pogodba št.………… z dne ……….. (vpiše se pogodbo o izvedbi javnega naročila)</w:t>
      </w:r>
    </w:p>
    <w:p w14:paraId="10C1613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ZNESEK IN VALUTA GARANCIJE:……….. (vpiše se najvišji znesek s številko in besedo in valuto)</w:t>
      </w:r>
    </w:p>
    <w:p w14:paraId="5E5E71B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JEZIK V ZAHTEVANIH LISTINAH: slovenski</w:t>
      </w:r>
    </w:p>
    <w:p w14:paraId="006CA67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DATUM VELJAVNOSTI:…………… (vpiše se datum zapadlosti garancije)</w:t>
      </w:r>
    </w:p>
    <w:p w14:paraId="6A7744D0"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Upravičenec bo po preteku bančnih garancij le-te vrnil naročniku garancij.</w:t>
      </w:r>
    </w:p>
    <w:p w14:paraId="7B077BC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DB7ECA" w:rsidRDefault="00CD3E87" w:rsidP="00CD3E87">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garant</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(žig in podpis)</w:t>
      </w:r>
    </w:p>
    <w:p w14:paraId="31B31A76" w14:textId="627EA1ED" w:rsidR="00CD3E87" w:rsidRPr="00DB7ECA" w:rsidRDefault="00CD3E87" w:rsidP="00CD3E87">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t> </w:t>
      </w:r>
    </w:p>
    <w:p w14:paraId="3F0AE89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DB7ECA"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5203A2D1" w:rsidR="00895BC5" w:rsidRPr="00DB7ECA" w:rsidRDefault="005A607C" w:rsidP="003E2E91">
      <w:pPr>
        <w:autoSpaceDE w:val="0"/>
        <w:autoSpaceDN w:val="0"/>
        <w:adjustRightInd w:val="0"/>
        <w:spacing w:before="120"/>
        <w:jc w:val="both"/>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9</w:t>
      </w:r>
    </w:p>
    <w:p w14:paraId="2763C818" w14:textId="77777777" w:rsidR="00DC2828" w:rsidRPr="00DB7ECA"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DB7ECA" w:rsidRDefault="00DC2828" w:rsidP="008707D8">
      <w:pPr>
        <w:jc w:val="center"/>
        <w:rPr>
          <w:rFonts w:ascii="Arial" w:hAnsi="Arial" w:cs="Arial"/>
          <w:b/>
          <w:sz w:val="20"/>
          <w:szCs w:val="20"/>
        </w:rPr>
      </w:pPr>
    </w:p>
    <w:p w14:paraId="2F3046D5" w14:textId="77777777" w:rsidR="008707D8" w:rsidRPr="00DB7ECA" w:rsidRDefault="008707D8" w:rsidP="008707D8">
      <w:pPr>
        <w:jc w:val="center"/>
        <w:rPr>
          <w:rFonts w:ascii="Arial" w:hAnsi="Arial" w:cs="Arial"/>
          <w:sz w:val="20"/>
          <w:szCs w:val="20"/>
        </w:rPr>
      </w:pPr>
      <w:r w:rsidRPr="00DB7ECA">
        <w:rPr>
          <w:rFonts w:ascii="Arial" w:hAnsi="Arial" w:cs="Arial"/>
          <w:b/>
          <w:sz w:val="20"/>
          <w:szCs w:val="20"/>
        </w:rPr>
        <w:t>IZJAVA PONUDNIKA, DA NE NASTOPA S PODIZVAJALCI</w:t>
      </w:r>
    </w:p>
    <w:p w14:paraId="6A1A2415" w14:textId="77777777" w:rsidR="008707D8" w:rsidRPr="00DB7ECA" w:rsidRDefault="008707D8" w:rsidP="008707D8">
      <w:pPr>
        <w:rPr>
          <w:rFonts w:ascii="Arial" w:hAnsi="Arial" w:cs="Arial"/>
          <w:sz w:val="20"/>
          <w:szCs w:val="20"/>
        </w:rPr>
      </w:pPr>
    </w:p>
    <w:p w14:paraId="07E71725" w14:textId="77777777" w:rsidR="00DC2828" w:rsidRPr="00DB7ECA" w:rsidRDefault="00DC2828" w:rsidP="008707D8">
      <w:pPr>
        <w:rPr>
          <w:rFonts w:ascii="Arial" w:hAnsi="Arial" w:cs="Arial"/>
          <w:sz w:val="20"/>
          <w:szCs w:val="20"/>
        </w:rPr>
      </w:pPr>
    </w:p>
    <w:p w14:paraId="476F8DEE" w14:textId="77777777" w:rsidR="00DC2828" w:rsidRPr="00DB7ECA" w:rsidRDefault="00DC2828" w:rsidP="008707D8">
      <w:pPr>
        <w:rPr>
          <w:rFonts w:ascii="Arial" w:hAnsi="Arial" w:cs="Arial"/>
          <w:sz w:val="20"/>
          <w:szCs w:val="20"/>
        </w:rPr>
      </w:pPr>
    </w:p>
    <w:p w14:paraId="1DA4B2BD" w14:textId="77777777" w:rsidR="008707D8" w:rsidRPr="00DB7ECA" w:rsidRDefault="008707D8" w:rsidP="008707D8">
      <w:pPr>
        <w:rPr>
          <w:rFonts w:ascii="Arial" w:hAnsi="Arial" w:cs="Arial"/>
          <w:sz w:val="20"/>
          <w:szCs w:val="20"/>
        </w:rPr>
      </w:pPr>
      <w:r w:rsidRPr="00DB7ECA">
        <w:rPr>
          <w:rFonts w:ascii="Arial" w:hAnsi="Arial" w:cs="Arial"/>
          <w:sz w:val="20"/>
          <w:szCs w:val="20"/>
        </w:rPr>
        <w:t>(izpolni ponudnik)</w:t>
      </w:r>
    </w:p>
    <w:p w14:paraId="5269B6E1" w14:textId="77777777" w:rsidR="008707D8" w:rsidRPr="00DB7ECA" w:rsidRDefault="008707D8" w:rsidP="008707D8">
      <w:pPr>
        <w:rPr>
          <w:rFonts w:ascii="Arial" w:hAnsi="Arial" w:cs="Arial"/>
          <w:sz w:val="20"/>
          <w:szCs w:val="20"/>
        </w:rPr>
      </w:pPr>
      <w:r w:rsidRPr="00DB7ECA">
        <w:rPr>
          <w:rFonts w:ascii="Arial" w:hAnsi="Arial" w:cs="Arial"/>
          <w:sz w:val="20"/>
          <w:szCs w:val="20"/>
        </w:rPr>
        <w:t>Ime in naslov ponudnika</w:t>
      </w:r>
    </w:p>
    <w:p w14:paraId="3C99B4BF"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6FB7E983" w14:textId="77777777" w:rsidR="008707D8" w:rsidRPr="00DB7ECA" w:rsidRDefault="008707D8" w:rsidP="008707D8">
      <w:pPr>
        <w:rPr>
          <w:rFonts w:ascii="Arial" w:hAnsi="Arial" w:cs="Arial"/>
          <w:b/>
          <w:sz w:val="20"/>
          <w:szCs w:val="20"/>
        </w:rPr>
      </w:pPr>
      <w:r w:rsidRPr="00DB7ECA">
        <w:rPr>
          <w:rFonts w:ascii="Arial" w:hAnsi="Arial" w:cs="Arial"/>
          <w:b/>
          <w:sz w:val="20"/>
          <w:szCs w:val="20"/>
        </w:rPr>
        <w:t>__________________________________________________</w:t>
      </w:r>
    </w:p>
    <w:p w14:paraId="7D863687" w14:textId="77777777" w:rsidR="00DC2828" w:rsidRPr="00DB7ECA" w:rsidRDefault="00DC2828" w:rsidP="008707D8">
      <w:pPr>
        <w:rPr>
          <w:rFonts w:ascii="Arial" w:hAnsi="Arial" w:cs="Arial"/>
          <w:sz w:val="20"/>
          <w:szCs w:val="20"/>
        </w:rPr>
      </w:pPr>
    </w:p>
    <w:p w14:paraId="20E6E7A2" w14:textId="77777777" w:rsidR="00DC2828" w:rsidRPr="00DB7ECA" w:rsidRDefault="00DC2828" w:rsidP="008707D8">
      <w:pPr>
        <w:rPr>
          <w:rFonts w:ascii="Arial" w:hAnsi="Arial" w:cs="Arial"/>
          <w:sz w:val="20"/>
          <w:szCs w:val="20"/>
        </w:rPr>
      </w:pPr>
    </w:p>
    <w:p w14:paraId="5550FECD" w14:textId="77777777" w:rsidR="008707D8" w:rsidRPr="00DB7ECA" w:rsidRDefault="008707D8" w:rsidP="008707D8">
      <w:pPr>
        <w:rPr>
          <w:rFonts w:ascii="Arial" w:hAnsi="Arial" w:cs="Arial"/>
          <w:sz w:val="20"/>
          <w:szCs w:val="20"/>
        </w:rPr>
      </w:pPr>
      <w:r w:rsidRPr="00DB7ECA">
        <w:rPr>
          <w:rFonts w:ascii="Arial" w:hAnsi="Arial" w:cs="Arial"/>
          <w:sz w:val="20"/>
          <w:szCs w:val="20"/>
        </w:rPr>
        <w:t>Številka ponudbe: _______</w:t>
      </w:r>
    </w:p>
    <w:p w14:paraId="1F4BED38" w14:textId="77777777" w:rsidR="008707D8" w:rsidRPr="00DB7ECA" w:rsidRDefault="008707D8" w:rsidP="008707D8">
      <w:pPr>
        <w:rPr>
          <w:rFonts w:ascii="Arial" w:hAnsi="Arial" w:cs="Arial"/>
          <w:sz w:val="20"/>
          <w:szCs w:val="20"/>
        </w:rPr>
      </w:pPr>
      <w:r w:rsidRPr="00DB7ECA">
        <w:rPr>
          <w:rFonts w:ascii="Arial" w:hAnsi="Arial" w:cs="Arial"/>
          <w:sz w:val="20"/>
          <w:szCs w:val="20"/>
        </w:rPr>
        <w:t>Datum: _______________</w:t>
      </w:r>
    </w:p>
    <w:p w14:paraId="3ED842A7" w14:textId="77777777" w:rsidR="008707D8" w:rsidRPr="00DB7ECA" w:rsidRDefault="008707D8" w:rsidP="008707D8">
      <w:pPr>
        <w:autoSpaceDE w:val="0"/>
        <w:autoSpaceDN w:val="0"/>
        <w:adjustRightInd w:val="0"/>
        <w:rPr>
          <w:rFonts w:ascii="Arial" w:hAnsi="Arial" w:cs="Arial"/>
          <w:sz w:val="20"/>
          <w:szCs w:val="20"/>
        </w:rPr>
      </w:pPr>
    </w:p>
    <w:p w14:paraId="0981DB2F" w14:textId="77777777" w:rsidR="00DC2828" w:rsidRPr="00DB7ECA" w:rsidRDefault="00DC2828" w:rsidP="008707D8">
      <w:pPr>
        <w:autoSpaceDE w:val="0"/>
        <w:autoSpaceDN w:val="0"/>
        <w:adjustRightInd w:val="0"/>
        <w:rPr>
          <w:rFonts w:ascii="Arial" w:hAnsi="Arial" w:cs="Arial"/>
          <w:sz w:val="20"/>
          <w:szCs w:val="20"/>
        </w:rPr>
      </w:pPr>
    </w:p>
    <w:p w14:paraId="55C25DBC" w14:textId="77777777" w:rsidR="008707D8" w:rsidRPr="00DB7ECA" w:rsidRDefault="008707D8" w:rsidP="008707D8">
      <w:pPr>
        <w:autoSpaceDE w:val="0"/>
        <w:autoSpaceDN w:val="0"/>
        <w:adjustRightInd w:val="0"/>
        <w:rPr>
          <w:rFonts w:ascii="Arial" w:hAnsi="Arial" w:cs="Arial"/>
          <w:sz w:val="20"/>
          <w:szCs w:val="20"/>
        </w:rPr>
      </w:pPr>
    </w:p>
    <w:p w14:paraId="1C92CFF6" w14:textId="364AD599" w:rsidR="008707D8" w:rsidRPr="00DB7ECA" w:rsidRDefault="008707D8" w:rsidP="009B54B0">
      <w:pPr>
        <w:autoSpaceDE w:val="0"/>
        <w:autoSpaceDN w:val="0"/>
        <w:adjustRightInd w:val="0"/>
        <w:jc w:val="both"/>
        <w:rPr>
          <w:rFonts w:ascii="Arial" w:hAnsi="Arial" w:cs="Arial"/>
          <w:sz w:val="20"/>
          <w:szCs w:val="20"/>
        </w:rPr>
      </w:pPr>
      <w:r w:rsidRPr="00DB7ECA">
        <w:rPr>
          <w:rFonts w:ascii="Arial" w:hAnsi="Arial" w:cs="Arial"/>
          <w:sz w:val="20"/>
          <w:szCs w:val="20"/>
        </w:rPr>
        <w:t>V zvezi z javnim naročilom »</w:t>
      </w:r>
      <w:r w:rsidR="005A607C" w:rsidRPr="00DB7ECA">
        <w:rPr>
          <w:rFonts w:ascii="Arial" w:hAnsi="Arial" w:cs="Arial"/>
          <w:b/>
          <w:bCs/>
          <w:sz w:val="20"/>
          <w:szCs w:val="20"/>
        </w:rPr>
        <w:t>Popravilo IGBT modulov</w:t>
      </w:r>
      <w:r w:rsidRPr="00DB7ECA">
        <w:rPr>
          <w:rFonts w:ascii="Arial" w:hAnsi="Arial" w:cs="Arial"/>
          <w:sz w:val="20"/>
          <w:szCs w:val="20"/>
        </w:rPr>
        <w:t>«, pod kazensko in materialno odgovornostjo izjavljamo, da ne nastopamo s podizvajalci.</w:t>
      </w:r>
    </w:p>
    <w:p w14:paraId="4740E1F7" w14:textId="77777777" w:rsidR="008707D8" w:rsidRPr="00DB7ECA" w:rsidRDefault="008707D8" w:rsidP="008707D8">
      <w:pPr>
        <w:autoSpaceDE w:val="0"/>
        <w:autoSpaceDN w:val="0"/>
        <w:adjustRightInd w:val="0"/>
        <w:rPr>
          <w:rFonts w:ascii="Arial" w:hAnsi="Arial" w:cs="Arial"/>
          <w:sz w:val="20"/>
          <w:szCs w:val="20"/>
        </w:rPr>
      </w:pPr>
    </w:p>
    <w:p w14:paraId="1F299327" w14:textId="77777777" w:rsidR="008707D8" w:rsidRPr="00DB7ECA" w:rsidRDefault="008707D8" w:rsidP="008707D8">
      <w:pPr>
        <w:autoSpaceDE w:val="0"/>
        <w:autoSpaceDN w:val="0"/>
        <w:adjustRightInd w:val="0"/>
        <w:rPr>
          <w:rFonts w:ascii="Arial" w:hAnsi="Arial" w:cs="Arial"/>
          <w:sz w:val="20"/>
          <w:szCs w:val="20"/>
        </w:rPr>
      </w:pPr>
    </w:p>
    <w:p w14:paraId="18FF1184" w14:textId="77777777" w:rsidR="008707D8" w:rsidRPr="00DB7ECA" w:rsidRDefault="008707D8" w:rsidP="008707D8">
      <w:pPr>
        <w:autoSpaceDE w:val="0"/>
        <w:autoSpaceDN w:val="0"/>
        <w:adjustRightInd w:val="0"/>
        <w:rPr>
          <w:rFonts w:ascii="Arial" w:hAnsi="Arial" w:cs="Arial"/>
          <w:sz w:val="20"/>
          <w:szCs w:val="20"/>
        </w:rPr>
      </w:pPr>
    </w:p>
    <w:p w14:paraId="0C4FC056" w14:textId="77777777" w:rsidR="00DC16ED" w:rsidRPr="00DB7ECA" w:rsidRDefault="00DC16ED" w:rsidP="008707D8">
      <w:pPr>
        <w:autoSpaceDE w:val="0"/>
        <w:autoSpaceDN w:val="0"/>
        <w:adjustRightInd w:val="0"/>
        <w:rPr>
          <w:rFonts w:ascii="Arial" w:hAnsi="Arial" w:cs="Arial"/>
          <w:sz w:val="20"/>
          <w:szCs w:val="20"/>
        </w:rPr>
      </w:pPr>
    </w:p>
    <w:p w14:paraId="6A924C60" w14:textId="77777777" w:rsidR="00AD4877" w:rsidRPr="00DB7ECA" w:rsidRDefault="00AD4877" w:rsidP="00AD4877">
      <w:pPr>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(OPOMBA: Izjava se izpolni le v primeru, da ponudnik ne nastopa s podizvajalci)</w:t>
      </w:r>
    </w:p>
    <w:p w14:paraId="0988F45E" w14:textId="77777777" w:rsidR="008707D8" w:rsidRPr="00DB7ECA" w:rsidRDefault="008707D8" w:rsidP="008707D8">
      <w:pPr>
        <w:autoSpaceDE w:val="0"/>
        <w:autoSpaceDN w:val="0"/>
        <w:adjustRightInd w:val="0"/>
        <w:rPr>
          <w:rFonts w:ascii="Arial" w:hAnsi="Arial" w:cs="Arial"/>
          <w:sz w:val="20"/>
          <w:szCs w:val="20"/>
        </w:rPr>
      </w:pPr>
    </w:p>
    <w:p w14:paraId="6613666E" w14:textId="77777777" w:rsidR="008707D8" w:rsidRPr="00DB7ECA" w:rsidRDefault="008707D8" w:rsidP="008707D8">
      <w:pPr>
        <w:autoSpaceDE w:val="0"/>
        <w:autoSpaceDN w:val="0"/>
        <w:adjustRightInd w:val="0"/>
        <w:rPr>
          <w:rFonts w:ascii="Arial" w:hAnsi="Arial" w:cs="Arial"/>
          <w:sz w:val="20"/>
          <w:szCs w:val="20"/>
        </w:rPr>
      </w:pPr>
    </w:p>
    <w:p w14:paraId="114D7137" w14:textId="77777777" w:rsidR="008707D8" w:rsidRPr="00DB7ECA" w:rsidRDefault="008707D8" w:rsidP="008707D8">
      <w:pPr>
        <w:autoSpaceDE w:val="0"/>
        <w:autoSpaceDN w:val="0"/>
        <w:adjustRightInd w:val="0"/>
        <w:rPr>
          <w:rFonts w:ascii="Arial" w:hAnsi="Arial" w:cs="Arial"/>
          <w:sz w:val="20"/>
          <w:szCs w:val="20"/>
        </w:rPr>
      </w:pPr>
    </w:p>
    <w:p w14:paraId="62FD09FE" w14:textId="77777777" w:rsidR="008707D8" w:rsidRPr="00DB7ECA"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DB7ECA" w:rsidRPr="00DB7ECA" w14:paraId="3922AE0B" w14:textId="77777777" w:rsidTr="008707D8">
        <w:tc>
          <w:tcPr>
            <w:tcW w:w="3261" w:type="dxa"/>
          </w:tcPr>
          <w:p w14:paraId="20754C43" w14:textId="77777777" w:rsidR="008707D8" w:rsidRPr="00DB7ECA" w:rsidRDefault="008707D8" w:rsidP="008707D8">
            <w:pPr>
              <w:pStyle w:val="Telo"/>
              <w:keepLines w:val="0"/>
              <w:spacing w:before="0"/>
              <w:rPr>
                <w:rFonts w:ascii="Arial" w:hAnsi="Arial" w:cs="Arial"/>
                <w:i w:val="0"/>
                <w:sz w:val="20"/>
              </w:rPr>
            </w:pPr>
          </w:p>
        </w:tc>
        <w:tc>
          <w:tcPr>
            <w:tcW w:w="2835" w:type="dxa"/>
          </w:tcPr>
          <w:p w14:paraId="4EFB6AE6" w14:textId="77777777" w:rsidR="008707D8" w:rsidRPr="00DB7ECA" w:rsidRDefault="008707D8" w:rsidP="008707D8">
            <w:pPr>
              <w:pStyle w:val="Telo"/>
              <w:keepLines w:val="0"/>
              <w:spacing w:before="0"/>
              <w:rPr>
                <w:rFonts w:ascii="Arial" w:hAnsi="Arial" w:cs="Arial"/>
                <w:i w:val="0"/>
                <w:sz w:val="20"/>
              </w:rPr>
            </w:pPr>
          </w:p>
        </w:tc>
        <w:tc>
          <w:tcPr>
            <w:tcW w:w="3402" w:type="dxa"/>
          </w:tcPr>
          <w:p w14:paraId="1E40DB1D" w14:textId="77777777" w:rsidR="008707D8" w:rsidRPr="00DB7ECA" w:rsidRDefault="008707D8" w:rsidP="008707D8">
            <w:pPr>
              <w:pStyle w:val="Telo"/>
              <w:keepLines w:val="0"/>
              <w:spacing w:before="0"/>
              <w:ind w:left="2076" w:right="-1492" w:hanging="1152"/>
              <w:rPr>
                <w:rFonts w:ascii="Arial" w:hAnsi="Arial" w:cs="Arial"/>
                <w:i w:val="0"/>
                <w:sz w:val="20"/>
              </w:rPr>
            </w:pPr>
          </w:p>
        </w:tc>
      </w:tr>
      <w:tr w:rsidR="00DB7ECA" w:rsidRPr="00DB7ECA" w14:paraId="6F68D7DF" w14:textId="77777777" w:rsidTr="008707D8">
        <w:tc>
          <w:tcPr>
            <w:tcW w:w="3261" w:type="dxa"/>
          </w:tcPr>
          <w:p w14:paraId="027BB2EB" w14:textId="77777777" w:rsidR="008707D8" w:rsidRPr="00DB7ECA" w:rsidRDefault="008707D8" w:rsidP="008707D8">
            <w:pPr>
              <w:pStyle w:val="Telo"/>
              <w:keepLines w:val="0"/>
              <w:spacing w:before="0"/>
              <w:rPr>
                <w:rFonts w:ascii="Arial" w:hAnsi="Arial" w:cs="Arial"/>
                <w:i w:val="0"/>
                <w:sz w:val="20"/>
              </w:rPr>
            </w:pPr>
          </w:p>
        </w:tc>
        <w:tc>
          <w:tcPr>
            <w:tcW w:w="2835" w:type="dxa"/>
          </w:tcPr>
          <w:p w14:paraId="5E8B8975" w14:textId="77777777" w:rsidR="008707D8" w:rsidRPr="00DB7ECA" w:rsidRDefault="008707D8" w:rsidP="008707D8">
            <w:pPr>
              <w:pStyle w:val="Telo"/>
              <w:keepLines w:val="0"/>
              <w:spacing w:before="0"/>
              <w:rPr>
                <w:rFonts w:ascii="Arial" w:hAnsi="Arial" w:cs="Arial"/>
                <w:i w:val="0"/>
                <w:sz w:val="20"/>
              </w:rPr>
            </w:pPr>
          </w:p>
        </w:tc>
        <w:tc>
          <w:tcPr>
            <w:tcW w:w="3402" w:type="dxa"/>
          </w:tcPr>
          <w:p w14:paraId="2A252E2A" w14:textId="77777777" w:rsidR="008707D8" w:rsidRPr="00DB7ECA" w:rsidRDefault="008707D8" w:rsidP="008707D8">
            <w:pPr>
              <w:ind w:left="884" w:hanging="884"/>
              <w:rPr>
                <w:rFonts w:ascii="Arial" w:hAnsi="Arial" w:cs="Arial"/>
                <w:sz w:val="20"/>
                <w:szCs w:val="20"/>
              </w:rPr>
            </w:pPr>
          </w:p>
        </w:tc>
      </w:tr>
    </w:tbl>
    <w:p w14:paraId="242E8551" w14:textId="77777777" w:rsidR="008707D8" w:rsidRPr="00DB7ECA" w:rsidRDefault="008707D8" w:rsidP="008707D8">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00C65055"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r w:rsidRPr="00DB7ECA">
        <w:rPr>
          <w:rFonts w:ascii="Arial" w:eastAsia="Batang" w:hAnsi="Arial" w:cs="Arial"/>
          <w:sz w:val="20"/>
          <w:szCs w:val="20"/>
          <w:lang w:eastAsia="ko-KR"/>
        </w:rPr>
        <w:t> </w:t>
      </w:r>
    </w:p>
    <w:p w14:paraId="27BD3F48" w14:textId="77777777" w:rsidR="00EF6FDA" w:rsidRPr="00DB7ECA" w:rsidRDefault="00EF6FDA" w:rsidP="00EF6FDA">
      <w:pPr>
        <w:pStyle w:val="Naslov2"/>
        <w:rPr>
          <w:i w:val="0"/>
          <w:sz w:val="20"/>
          <w:szCs w:val="20"/>
          <w:lang w:eastAsia="ko-KR"/>
        </w:rPr>
      </w:pPr>
    </w:p>
    <w:p w14:paraId="2231723E" w14:textId="77777777" w:rsidR="00EF6FDA" w:rsidRPr="00DB7ECA" w:rsidRDefault="00EF6FDA" w:rsidP="00EF6FDA">
      <w:pPr>
        <w:rPr>
          <w:rFonts w:ascii="Arial" w:hAnsi="Arial" w:cs="Arial"/>
          <w:sz w:val="20"/>
          <w:szCs w:val="20"/>
          <w:lang w:eastAsia="ko-KR"/>
        </w:rPr>
      </w:pPr>
    </w:p>
    <w:p w14:paraId="5DF87A21" w14:textId="77777777" w:rsidR="00EF6FDA" w:rsidRPr="00DB7ECA" w:rsidRDefault="00EF6FDA" w:rsidP="00EF6FDA">
      <w:pPr>
        <w:rPr>
          <w:rFonts w:ascii="Arial" w:hAnsi="Arial" w:cs="Arial"/>
          <w:sz w:val="20"/>
          <w:szCs w:val="20"/>
          <w:lang w:eastAsia="ko-KR"/>
        </w:rPr>
      </w:pPr>
    </w:p>
    <w:p w14:paraId="20723A61" w14:textId="77777777" w:rsidR="00EF6FDA" w:rsidRPr="00DB7ECA" w:rsidRDefault="00EF6FDA" w:rsidP="00EF6FDA">
      <w:pPr>
        <w:rPr>
          <w:rFonts w:ascii="Arial" w:hAnsi="Arial" w:cs="Arial"/>
          <w:sz w:val="20"/>
          <w:szCs w:val="20"/>
          <w:lang w:eastAsia="ko-KR"/>
        </w:rPr>
      </w:pPr>
    </w:p>
    <w:p w14:paraId="59364E6A" w14:textId="77777777" w:rsidR="00EF6FDA" w:rsidRPr="00DB7ECA" w:rsidRDefault="00EF6FDA" w:rsidP="00EF6FDA">
      <w:pPr>
        <w:rPr>
          <w:rFonts w:ascii="Arial" w:hAnsi="Arial" w:cs="Arial"/>
          <w:sz w:val="20"/>
          <w:szCs w:val="20"/>
          <w:lang w:eastAsia="ko-KR"/>
        </w:rPr>
      </w:pPr>
    </w:p>
    <w:p w14:paraId="136B14AC" w14:textId="77777777" w:rsidR="00EF6FDA" w:rsidRPr="00DB7ECA" w:rsidRDefault="00EF6FDA" w:rsidP="00EF6FDA">
      <w:pPr>
        <w:rPr>
          <w:rFonts w:ascii="Arial" w:hAnsi="Arial" w:cs="Arial"/>
          <w:sz w:val="20"/>
          <w:szCs w:val="20"/>
          <w:lang w:eastAsia="ko-KR"/>
        </w:rPr>
      </w:pPr>
    </w:p>
    <w:p w14:paraId="0E04CE00" w14:textId="77777777" w:rsidR="00EF6FDA" w:rsidRPr="00DB7ECA" w:rsidRDefault="00EF6FDA" w:rsidP="00EF6FDA">
      <w:pPr>
        <w:rPr>
          <w:rFonts w:ascii="Arial" w:hAnsi="Arial" w:cs="Arial"/>
          <w:sz w:val="20"/>
          <w:szCs w:val="20"/>
          <w:lang w:eastAsia="ko-KR"/>
        </w:rPr>
      </w:pPr>
    </w:p>
    <w:p w14:paraId="695F7C5C" w14:textId="77777777" w:rsidR="00EF6FDA" w:rsidRPr="00DB7ECA" w:rsidRDefault="00EF6FDA" w:rsidP="00EF6FDA">
      <w:pPr>
        <w:rPr>
          <w:rFonts w:ascii="Arial" w:hAnsi="Arial" w:cs="Arial"/>
          <w:sz w:val="20"/>
          <w:szCs w:val="20"/>
          <w:lang w:eastAsia="ko-KR"/>
        </w:rPr>
      </w:pPr>
    </w:p>
    <w:p w14:paraId="0F32D5A1" w14:textId="77777777" w:rsidR="00EF6FDA" w:rsidRPr="00DB7ECA" w:rsidRDefault="00EF6FDA" w:rsidP="00EF6FDA">
      <w:pPr>
        <w:rPr>
          <w:rFonts w:ascii="Arial" w:hAnsi="Arial" w:cs="Arial"/>
          <w:sz w:val="20"/>
          <w:szCs w:val="20"/>
          <w:lang w:eastAsia="ko-KR"/>
        </w:rPr>
      </w:pPr>
    </w:p>
    <w:p w14:paraId="2C3A2CCC" w14:textId="77777777" w:rsidR="00EF6FDA" w:rsidRPr="00DB7ECA" w:rsidRDefault="00EF6FDA" w:rsidP="00EF6FDA">
      <w:pPr>
        <w:rPr>
          <w:rFonts w:ascii="Arial" w:hAnsi="Arial" w:cs="Arial"/>
          <w:sz w:val="20"/>
          <w:szCs w:val="20"/>
          <w:lang w:eastAsia="ko-KR"/>
        </w:rPr>
      </w:pPr>
    </w:p>
    <w:p w14:paraId="4ED56780" w14:textId="77777777" w:rsidR="00EF6FDA" w:rsidRPr="00DB7ECA" w:rsidRDefault="00EF6FDA" w:rsidP="00EF6FDA">
      <w:pPr>
        <w:rPr>
          <w:rFonts w:ascii="Arial" w:hAnsi="Arial" w:cs="Arial"/>
          <w:sz w:val="20"/>
          <w:szCs w:val="20"/>
          <w:lang w:eastAsia="ko-KR"/>
        </w:rPr>
      </w:pPr>
    </w:p>
    <w:p w14:paraId="4934674E" w14:textId="77777777" w:rsidR="00283CC0" w:rsidRPr="00DB7ECA" w:rsidRDefault="00283CC0" w:rsidP="00EF6FDA">
      <w:pPr>
        <w:rPr>
          <w:rFonts w:ascii="Arial" w:hAnsi="Arial" w:cs="Arial"/>
          <w:sz w:val="20"/>
          <w:szCs w:val="20"/>
          <w:lang w:eastAsia="ko-KR"/>
        </w:rPr>
      </w:pPr>
    </w:p>
    <w:p w14:paraId="7A6C02BC" w14:textId="77777777" w:rsidR="00283CC0" w:rsidRPr="00DB7ECA" w:rsidRDefault="00283CC0" w:rsidP="00EF6FDA">
      <w:pPr>
        <w:rPr>
          <w:rFonts w:ascii="Arial" w:hAnsi="Arial" w:cs="Arial"/>
          <w:sz w:val="20"/>
          <w:szCs w:val="20"/>
          <w:lang w:eastAsia="ko-KR"/>
        </w:rPr>
      </w:pPr>
    </w:p>
    <w:p w14:paraId="1CB1D99D" w14:textId="77777777" w:rsidR="00283CC0" w:rsidRPr="00DB7ECA" w:rsidRDefault="00283CC0" w:rsidP="00EF6FDA">
      <w:pPr>
        <w:rPr>
          <w:rFonts w:ascii="Arial" w:hAnsi="Arial" w:cs="Arial"/>
          <w:sz w:val="20"/>
          <w:szCs w:val="20"/>
          <w:lang w:eastAsia="ko-KR"/>
        </w:rPr>
      </w:pPr>
    </w:p>
    <w:p w14:paraId="6DF6247D" w14:textId="77777777" w:rsidR="00283CC0" w:rsidRPr="00DB7ECA" w:rsidRDefault="00283CC0" w:rsidP="00EF6FDA">
      <w:pPr>
        <w:rPr>
          <w:rFonts w:ascii="Arial" w:hAnsi="Arial" w:cs="Arial"/>
          <w:sz w:val="20"/>
          <w:szCs w:val="20"/>
          <w:lang w:eastAsia="ko-KR"/>
        </w:rPr>
      </w:pPr>
    </w:p>
    <w:p w14:paraId="16E2C20E" w14:textId="77777777" w:rsidR="00283CC0" w:rsidRPr="00DB7ECA" w:rsidRDefault="00283CC0" w:rsidP="00EF6FDA">
      <w:pPr>
        <w:rPr>
          <w:rFonts w:ascii="Arial" w:hAnsi="Arial" w:cs="Arial"/>
          <w:sz w:val="20"/>
          <w:szCs w:val="20"/>
          <w:lang w:eastAsia="ko-KR"/>
        </w:rPr>
      </w:pPr>
    </w:p>
    <w:p w14:paraId="143B4345" w14:textId="77777777" w:rsidR="00283CC0" w:rsidRPr="00DB7ECA" w:rsidRDefault="00283CC0" w:rsidP="00EF6FDA">
      <w:pPr>
        <w:rPr>
          <w:rFonts w:ascii="Arial" w:hAnsi="Arial" w:cs="Arial"/>
          <w:sz w:val="20"/>
          <w:szCs w:val="20"/>
          <w:lang w:eastAsia="ko-KR"/>
        </w:rPr>
      </w:pPr>
    </w:p>
    <w:p w14:paraId="409059AD" w14:textId="77777777" w:rsidR="00283CC0" w:rsidRPr="00DB7ECA" w:rsidRDefault="00283CC0" w:rsidP="00EF6FDA">
      <w:pPr>
        <w:rPr>
          <w:rFonts w:ascii="Arial" w:hAnsi="Arial" w:cs="Arial"/>
          <w:sz w:val="20"/>
          <w:szCs w:val="20"/>
          <w:lang w:eastAsia="ko-KR"/>
        </w:rPr>
      </w:pPr>
    </w:p>
    <w:p w14:paraId="7CCD10BE" w14:textId="77777777" w:rsidR="00283CC0" w:rsidRPr="00DB7ECA" w:rsidRDefault="00283CC0" w:rsidP="00EF6FDA">
      <w:pPr>
        <w:rPr>
          <w:rFonts w:ascii="Arial" w:hAnsi="Arial" w:cs="Arial"/>
          <w:sz w:val="20"/>
          <w:szCs w:val="20"/>
          <w:lang w:eastAsia="ko-KR"/>
        </w:rPr>
      </w:pPr>
    </w:p>
    <w:p w14:paraId="6208537D" w14:textId="77777777" w:rsidR="00283CC0" w:rsidRPr="00DB7ECA" w:rsidRDefault="00283CC0" w:rsidP="00EF6FDA">
      <w:pPr>
        <w:rPr>
          <w:rFonts w:ascii="Arial" w:hAnsi="Arial" w:cs="Arial"/>
          <w:sz w:val="20"/>
          <w:szCs w:val="20"/>
          <w:lang w:eastAsia="ko-KR"/>
        </w:rPr>
      </w:pPr>
    </w:p>
    <w:p w14:paraId="6BF067B9" w14:textId="77777777" w:rsidR="00EF6FDA" w:rsidRPr="00DB7ECA" w:rsidRDefault="00EF6FDA" w:rsidP="00EF6FDA">
      <w:pPr>
        <w:rPr>
          <w:rFonts w:ascii="Arial" w:hAnsi="Arial" w:cs="Arial"/>
          <w:sz w:val="20"/>
          <w:szCs w:val="20"/>
          <w:lang w:eastAsia="ko-KR"/>
        </w:rPr>
      </w:pPr>
    </w:p>
    <w:p w14:paraId="00C81654" w14:textId="793A2B50" w:rsidR="003E2E91" w:rsidRPr="00DB7ECA" w:rsidRDefault="003E2E91" w:rsidP="00F32528">
      <w:pPr>
        <w:pStyle w:val="Naslov2"/>
        <w:rPr>
          <w:i w:val="0"/>
          <w:sz w:val="20"/>
          <w:szCs w:val="20"/>
        </w:rPr>
      </w:pPr>
      <w:bookmarkStart w:id="34" w:name="_Toc532533802"/>
      <w:bookmarkStart w:id="35" w:name="_Toc57805104"/>
      <w:bookmarkStart w:id="36" w:name="_Toc127426868"/>
      <w:r w:rsidRPr="00DB7ECA">
        <w:rPr>
          <w:i w:val="0"/>
          <w:sz w:val="20"/>
          <w:szCs w:val="20"/>
        </w:rPr>
        <w:lastRenderedPageBreak/>
        <w:t xml:space="preserve">Obrazec </w:t>
      </w:r>
      <w:bookmarkEnd w:id="29"/>
      <w:bookmarkEnd w:id="30"/>
      <w:bookmarkEnd w:id="31"/>
      <w:bookmarkEnd w:id="32"/>
      <w:bookmarkEnd w:id="33"/>
      <w:bookmarkEnd w:id="34"/>
      <w:bookmarkEnd w:id="35"/>
      <w:bookmarkEnd w:id="36"/>
      <w:r w:rsidR="005A607C" w:rsidRPr="00DB7ECA">
        <w:rPr>
          <w:i w:val="0"/>
          <w:sz w:val="20"/>
          <w:szCs w:val="20"/>
        </w:rPr>
        <w:t>10</w:t>
      </w:r>
    </w:p>
    <w:p w14:paraId="170D3A35" w14:textId="77777777" w:rsidR="003E2E91" w:rsidRPr="00DB7ECA" w:rsidRDefault="003E2E91" w:rsidP="003E2E91">
      <w:pPr>
        <w:spacing w:before="120" w:after="120"/>
        <w:rPr>
          <w:rFonts w:ascii="Arial" w:eastAsia="Batang" w:hAnsi="Arial" w:cs="Arial"/>
          <w:sz w:val="20"/>
          <w:szCs w:val="20"/>
          <w:lang w:eastAsia="ko-KR"/>
        </w:rPr>
      </w:pPr>
    </w:p>
    <w:p w14:paraId="717EC4BD" w14:textId="77777777"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PONUDNIK:</w:t>
      </w:r>
    </w:p>
    <w:p w14:paraId="274E88ED"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AE7AA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74854931"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855C254" w14:textId="77777777" w:rsidR="003E2E91" w:rsidRPr="00DB7ECA"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DB7ECA">
        <w:rPr>
          <w:rFonts w:ascii="Arial" w:eastAsia="Batang" w:hAnsi="Arial" w:cs="Arial"/>
          <w:b/>
          <w:sz w:val="20"/>
          <w:szCs w:val="20"/>
          <w:lang w:eastAsia="ko-KR"/>
        </w:rPr>
        <w:tab/>
      </w:r>
    </w:p>
    <w:p w14:paraId="4D0CEF26"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PODATKI O PODIZVAJALCU</w:t>
      </w:r>
    </w:p>
    <w:p w14:paraId="043F6E7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Naziv podizvajalca:       __________________________________________________</w:t>
      </w:r>
    </w:p>
    <w:p w14:paraId="2E99F45B"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Naslov podizvajalca:     __________________________________________________</w:t>
      </w:r>
    </w:p>
    <w:p w14:paraId="2CD67944"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Kontaktna oseba:             ________________________________________________</w:t>
      </w:r>
    </w:p>
    <w:p w14:paraId="2CBCB6F3"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Elektronski naslov kontaktne osebe:  _______________________________________</w:t>
      </w:r>
    </w:p>
    <w:p w14:paraId="08AEE98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 xml:space="preserve">Telefon:                   </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 xml:space="preserve">     __________________________________________</w:t>
      </w:r>
    </w:p>
    <w:p w14:paraId="25E1EA08"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Identifikacijska številka za DDV: _________________________________________</w:t>
      </w:r>
    </w:p>
    <w:p w14:paraId="20C1A2F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 Transakcijskega računa:      ___________________________________________</w:t>
      </w:r>
    </w:p>
    <w:p w14:paraId="17081189"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Matična številka:                        __________________________________________</w:t>
      </w:r>
    </w:p>
    <w:p w14:paraId="20736C0A"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Številka vpisa v sodni register (št. vložka):   ________________________________</w:t>
      </w:r>
    </w:p>
    <w:p w14:paraId="53D06CAF" w14:textId="77777777" w:rsidR="003E2E91" w:rsidRPr="00DB7ECA"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DB7ECA" w:rsidRDefault="003E2E91" w:rsidP="003E2E91">
      <w:pPr>
        <w:autoSpaceDE w:val="0"/>
        <w:autoSpaceDN w:val="0"/>
        <w:adjustRightInd w:val="0"/>
        <w:rPr>
          <w:rFonts w:ascii="Arial" w:eastAsia="Batang" w:hAnsi="Arial" w:cs="Arial"/>
          <w:sz w:val="20"/>
          <w:szCs w:val="20"/>
          <w:lang w:eastAsia="ko-KR"/>
        </w:rPr>
      </w:pPr>
      <w:r w:rsidRPr="00DB7ECA">
        <w:rPr>
          <w:rFonts w:ascii="Arial" w:eastAsia="Batang" w:hAnsi="Arial" w:cs="Arial"/>
          <w:sz w:val="20"/>
          <w:szCs w:val="20"/>
          <w:lang w:eastAsia="ko-KR"/>
        </w:rPr>
        <w:t>Odgovorna oseba za podpis pogodbe:  _____________________________________</w:t>
      </w:r>
    </w:p>
    <w:p w14:paraId="07536941"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DB7ECA" w:rsidRDefault="003E2E91" w:rsidP="003E2E91">
      <w:pPr>
        <w:widowControl w:val="0"/>
        <w:spacing w:before="120"/>
        <w:rPr>
          <w:rFonts w:ascii="Arial" w:eastAsia="Batang" w:hAnsi="Arial" w:cs="Arial"/>
          <w:sz w:val="20"/>
          <w:szCs w:val="20"/>
          <w:lang w:eastAsia="ko-KR"/>
        </w:rPr>
      </w:pPr>
      <w:r w:rsidRPr="00DB7ECA">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DA                       NE</w:t>
      </w:r>
    </w:p>
    <w:p w14:paraId="180E281E" w14:textId="77777777" w:rsidR="003E2E91" w:rsidRPr="00DB7ECA" w:rsidRDefault="003E2E91" w:rsidP="003E2E91">
      <w:pPr>
        <w:widowControl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(ustrezno obkroži)</w:t>
      </w:r>
    </w:p>
    <w:p w14:paraId="7225C41D" w14:textId="77777777" w:rsidR="00EF6FDA" w:rsidRPr="00DB7ECA"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DB7ECA"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DB7ECA" w:rsidRDefault="005770B5" w:rsidP="005770B5">
      <w:pPr>
        <w:autoSpaceDE w:val="0"/>
        <w:autoSpaceDN w:val="0"/>
        <w:adjustRightInd w:val="0"/>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00C65055" w:rsidRPr="00DB7ECA">
        <w:rPr>
          <w:rFonts w:ascii="Arial" w:hAnsi="Arial" w:cs="Arial"/>
          <w:sz w:val="20"/>
          <w:szCs w:val="20"/>
        </w:rPr>
        <w:tab/>
      </w:r>
      <w:r w:rsidRPr="00DB7ECA">
        <w:rPr>
          <w:rFonts w:ascii="Arial" w:hAnsi="Arial" w:cs="Arial"/>
          <w:sz w:val="20"/>
          <w:szCs w:val="20"/>
        </w:rPr>
        <w:tab/>
        <w:t xml:space="preserve">Žig: </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podizvajalca:</w:t>
      </w:r>
    </w:p>
    <w:p w14:paraId="546599D5"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DB7ECA"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055F9B8" w14:textId="5D2C7992" w:rsidR="003E2E91" w:rsidRPr="00DB7ECA"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127426869"/>
      <w:r w:rsidRPr="00DB7ECA">
        <w:rPr>
          <w:i w:val="0"/>
          <w:sz w:val="20"/>
          <w:szCs w:val="20"/>
        </w:rPr>
        <w:lastRenderedPageBreak/>
        <w:t xml:space="preserve">Obrazec </w:t>
      </w:r>
      <w:bookmarkEnd w:id="37"/>
      <w:bookmarkEnd w:id="38"/>
      <w:bookmarkEnd w:id="39"/>
      <w:bookmarkEnd w:id="40"/>
      <w:bookmarkEnd w:id="41"/>
      <w:bookmarkEnd w:id="42"/>
      <w:bookmarkEnd w:id="43"/>
      <w:bookmarkEnd w:id="44"/>
      <w:r w:rsidR="005A607C" w:rsidRPr="00DB7ECA">
        <w:rPr>
          <w:i w:val="0"/>
          <w:sz w:val="20"/>
          <w:szCs w:val="20"/>
        </w:rPr>
        <w:t>11</w:t>
      </w:r>
    </w:p>
    <w:p w14:paraId="4D59CFB3"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5792AC84"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30F12B5B"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F190F03"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F61AE7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SOGLASJE PODIZVAJALCA</w:t>
      </w:r>
    </w:p>
    <w:p w14:paraId="6EC2944A"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Podizvajalec: ……………………</w:t>
      </w:r>
      <w:r w:rsidR="00866274" w:rsidRPr="00DB7ECA">
        <w:rPr>
          <w:rFonts w:ascii="Arial" w:eastAsia="Batang" w:hAnsi="Arial" w:cs="Arial"/>
          <w:sz w:val="20"/>
          <w:szCs w:val="20"/>
          <w:lang w:eastAsia="ko-KR"/>
        </w:rPr>
        <w:t>…………………………………………………………………………………</w:t>
      </w:r>
    </w:p>
    <w:p w14:paraId="0DFD26EC"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p w14:paraId="43CAD75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57B419DE" w14:textId="73EA58DA" w:rsidR="003E2E91" w:rsidRPr="00DB7ECA" w:rsidRDefault="003E2E91" w:rsidP="003E2E91">
      <w:pPr>
        <w:autoSpaceDE w:val="0"/>
        <w:autoSpaceDN w:val="0"/>
        <w:adjustRightInd w:val="0"/>
        <w:spacing w:before="120"/>
        <w:jc w:val="both"/>
        <w:rPr>
          <w:rFonts w:ascii="Arial" w:eastAsia="Batang" w:hAnsi="Arial" w:cs="Arial"/>
          <w:sz w:val="20"/>
          <w:szCs w:val="20"/>
          <w:lang w:eastAsia="ko-KR"/>
        </w:rPr>
      </w:pPr>
      <w:r w:rsidRPr="00DB7ECA">
        <w:rPr>
          <w:rFonts w:ascii="Arial" w:eastAsia="Batang" w:hAnsi="Arial" w:cs="Arial"/>
          <w:sz w:val="20"/>
          <w:szCs w:val="20"/>
          <w:lang w:eastAsia="ko-KR"/>
        </w:rPr>
        <w:t>V zvezi z javnim naročilom št…………………….., »</w:t>
      </w:r>
      <w:r w:rsidR="005A607C" w:rsidRPr="00DB7ECA">
        <w:rPr>
          <w:rFonts w:ascii="Arial" w:hAnsi="Arial" w:cs="Arial"/>
          <w:b/>
          <w:bCs/>
          <w:sz w:val="20"/>
          <w:szCs w:val="20"/>
        </w:rPr>
        <w:t>Popravilo IGBT modulov</w:t>
      </w:r>
      <w:r w:rsidRPr="00DB7ECA">
        <w:rPr>
          <w:rFonts w:ascii="Arial" w:eastAsia="Batang" w:hAnsi="Arial" w:cs="Arial"/>
          <w:b/>
          <w:sz w:val="20"/>
          <w:szCs w:val="20"/>
          <w:lang w:eastAsia="ko-KR"/>
        </w:rPr>
        <w:t>«</w:t>
      </w:r>
      <w:r w:rsidR="006333ED" w:rsidRPr="00DB7ECA">
        <w:rPr>
          <w:rFonts w:ascii="Arial" w:eastAsia="Batang" w:hAnsi="Arial" w:cs="Arial"/>
          <w:b/>
          <w:sz w:val="20"/>
          <w:szCs w:val="20"/>
          <w:lang w:eastAsia="ko-KR"/>
        </w:rPr>
        <w:t xml:space="preserve"> </w:t>
      </w:r>
      <w:r w:rsidRPr="00DB7ECA">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DB7ECA"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podizvajalca:</w:t>
      </w:r>
    </w:p>
    <w:p w14:paraId="56DAD0D2" w14:textId="77777777" w:rsidR="003E2E91" w:rsidRPr="00DB7ECA" w:rsidRDefault="003E2E91" w:rsidP="003E2E91">
      <w:pPr>
        <w:spacing w:before="120" w:after="120"/>
        <w:rPr>
          <w:rFonts w:ascii="Arial" w:eastAsia="Batang" w:hAnsi="Arial" w:cs="Arial"/>
          <w:sz w:val="20"/>
          <w:szCs w:val="20"/>
          <w:lang w:eastAsia="ko-KR"/>
        </w:rPr>
      </w:pPr>
    </w:p>
    <w:p w14:paraId="2389E461" w14:textId="77777777" w:rsidR="003E2E91" w:rsidRPr="00DB7ECA" w:rsidRDefault="003E2E91" w:rsidP="003E2E91">
      <w:pPr>
        <w:spacing w:before="120" w:after="120"/>
        <w:rPr>
          <w:rFonts w:ascii="Arial" w:eastAsia="Batang" w:hAnsi="Arial" w:cs="Arial"/>
          <w:sz w:val="20"/>
          <w:szCs w:val="20"/>
          <w:lang w:eastAsia="ko-KR"/>
        </w:rPr>
      </w:pPr>
    </w:p>
    <w:p w14:paraId="7C0B19C7" w14:textId="77777777" w:rsidR="003E2E91" w:rsidRPr="00DB7ECA" w:rsidRDefault="003E2E91" w:rsidP="003E2E91">
      <w:pPr>
        <w:spacing w:before="120" w:after="120"/>
        <w:rPr>
          <w:rFonts w:ascii="Arial" w:eastAsia="Batang" w:hAnsi="Arial" w:cs="Arial"/>
          <w:sz w:val="20"/>
          <w:szCs w:val="20"/>
          <w:lang w:eastAsia="ko-KR"/>
        </w:rPr>
      </w:pPr>
    </w:p>
    <w:p w14:paraId="50E8DE81" w14:textId="77777777" w:rsidR="003F7159" w:rsidRPr="00DB7ECA" w:rsidRDefault="003F7159" w:rsidP="003E2E91">
      <w:pPr>
        <w:spacing w:before="120" w:after="120"/>
        <w:rPr>
          <w:rFonts w:ascii="Arial" w:eastAsia="Batang" w:hAnsi="Arial" w:cs="Arial"/>
          <w:sz w:val="20"/>
          <w:szCs w:val="20"/>
          <w:lang w:eastAsia="ko-KR"/>
        </w:rPr>
      </w:pPr>
    </w:p>
    <w:p w14:paraId="10ACD468" w14:textId="77777777" w:rsidR="003F7159" w:rsidRPr="00DB7ECA" w:rsidRDefault="003F7159" w:rsidP="003E2E91">
      <w:pPr>
        <w:spacing w:before="120" w:after="120"/>
        <w:rPr>
          <w:rFonts w:ascii="Arial" w:eastAsia="Batang" w:hAnsi="Arial" w:cs="Arial"/>
          <w:sz w:val="20"/>
          <w:szCs w:val="20"/>
          <w:lang w:eastAsia="ko-KR"/>
        </w:rPr>
      </w:pPr>
    </w:p>
    <w:p w14:paraId="515D4F94" w14:textId="77777777" w:rsidR="003F7159" w:rsidRPr="00DB7ECA" w:rsidRDefault="003F7159" w:rsidP="003E2E91">
      <w:pPr>
        <w:spacing w:before="120" w:after="120"/>
        <w:rPr>
          <w:rFonts w:ascii="Arial" w:eastAsia="Batang" w:hAnsi="Arial" w:cs="Arial"/>
          <w:sz w:val="20"/>
          <w:szCs w:val="20"/>
          <w:lang w:eastAsia="ko-KR"/>
        </w:rPr>
      </w:pPr>
    </w:p>
    <w:p w14:paraId="03C2CAA5" w14:textId="77777777" w:rsidR="003F7159" w:rsidRPr="00DB7ECA" w:rsidRDefault="003F7159" w:rsidP="003E2E91">
      <w:pPr>
        <w:spacing w:before="120" w:after="120"/>
        <w:rPr>
          <w:rFonts w:ascii="Arial" w:eastAsia="Batang" w:hAnsi="Arial" w:cs="Arial"/>
          <w:sz w:val="20"/>
          <w:szCs w:val="20"/>
          <w:lang w:eastAsia="ko-KR"/>
        </w:rPr>
      </w:pPr>
    </w:p>
    <w:p w14:paraId="62E4C24E" w14:textId="77777777" w:rsidR="003E2E91" w:rsidRPr="00DB7ECA" w:rsidRDefault="003E2E91" w:rsidP="00A0707B">
      <w:pPr>
        <w:spacing w:line="276" w:lineRule="auto"/>
        <w:jc w:val="both"/>
        <w:rPr>
          <w:rFonts w:ascii="Arial" w:eastAsia="Batang" w:hAnsi="Arial" w:cs="Arial"/>
          <w:b/>
          <w:sz w:val="20"/>
          <w:szCs w:val="20"/>
          <w:lang w:eastAsia="ko-KR"/>
        </w:rPr>
      </w:pPr>
      <w:r w:rsidRPr="00DB7ECA">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B7ECA" w:rsidRDefault="00EF6FDA" w:rsidP="003E2E91">
      <w:pPr>
        <w:spacing w:line="276" w:lineRule="auto"/>
        <w:rPr>
          <w:rFonts w:ascii="Arial" w:eastAsia="Batang" w:hAnsi="Arial" w:cs="Arial"/>
          <w:b/>
          <w:sz w:val="20"/>
          <w:szCs w:val="20"/>
          <w:lang w:eastAsia="ko-KR"/>
        </w:rPr>
      </w:pPr>
    </w:p>
    <w:p w14:paraId="5E500405" w14:textId="77777777" w:rsidR="00EF6FDA" w:rsidRPr="00DB7ECA" w:rsidRDefault="00EF6FDA" w:rsidP="003E2E91">
      <w:pPr>
        <w:spacing w:line="276" w:lineRule="auto"/>
        <w:rPr>
          <w:rFonts w:ascii="Arial" w:eastAsia="Batang" w:hAnsi="Arial" w:cs="Arial"/>
          <w:b/>
          <w:sz w:val="20"/>
          <w:szCs w:val="20"/>
          <w:lang w:eastAsia="ko-KR"/>
        </w:rPr>
      </w:pPr>
    </w:p>
    <w:p w14:paraId="3EB70D5B" w14:textId="77777777" w:rsidR="00EF6FDA" w:rsidRPr="00DB7ECA" w:rsidRDefault="00EF6FDA" w:rsidP="003E2E91">
      <w:pPr>
        <w:spacing w:line="276" w:lineRule="auto"/>
        <w:rPr>
          <w:rFonts w:ascii="Arial" w:eastAsia="Batang" w:hAnsi="Arial" w:cs="Arial"/>
          <w:b/>
          <w:sz w:val="20"/>
          <w:szCs w:val="20"/>
          <w:lang w:eastAsia="ko-KR"/>
        </w:rPr>
      </w:pPr>
    </w:p>
    <w:p w14:paraId="0F883839" w14:textId="77777777" w:rsidR="00EF6FDA" w:rsidRPr="00DB7ECA" w:rsidRDefault="00EF6FDA" w:rsidP="003E2E91">
      <w:pPr>
        <w:spacing w:line="276" w:lineRule="auto"/>
        <w:rPr>
          <w:rFonts w:ascii="Arial" w:eastAsia="Batang" w:hAnsi="Arial" w:cs="Arial"/>
          <w:b/>
          <w:sz w:val="20"/>
          <w:szCs w:val="20"/>
          <w:lang w:eastAsia="ko-KR"/>
        </w:rPr>
      </w:pPr>
    </w:p>
    <w:p w14:paraId="12DC4E5F" w14:textId="77777777" w:rsidR="00283CC0" w:rsidRPr="00DB7ECA" w:rsidRDefault="00283CC0" w:rsidP="003E2E91">
      <w:pPr>
        <w:spacing w:line="276" w:lineRule="auto"/>
        <w:rPr>
          <w:rFonts w:ascii="Arial" w:eastAsia="Batang" w:hAnsi="Arial" w:cs="Arial"/>
          <w:b/>
          <w:sz w:val="20"/>
          <w:szCs w:val="20"/>
          <w:lang w:eastAsia="ko-KR"/>
        </w:rPr>
      </w:pPr>
    </w:p>
    <w:p w14:paraId="28B74205" w14:textId="77777777" w:rsidR="00283CC0" w:rsidRPr="00DB7ECA" w:rsidRDefault="00283CC0" w:rsidP="003E2E91">
      <w:pPr>
        <w:spacing w:line="276" w:lineRule="auto"/>
        <w:rPr>
          <w:rFonts w:ascii="Arial" w:eastAsia="Batang" w:hAnsi="Arial" w:cs="Arial"/>
          <w:b/>
          <w:sz w:val="20"/>
          <w:szCs w:val="20"/>
          <w:lang w:eastAsia="ko-KR"/>
        </w:rPr>
      </w:pPr>
    </w:p>
    <w:p w14:paraId="196C7370" w14:textId="77777777" w:rsidR="00283CC0" w:rsidRPr="00DB7ECA" w:rsidRDefault="00283CC0" w:rsidP="003E2E91">
      <w:pPr>
        <w:spacing w:line="276" w:lineRule="auto"/>
        <w:rPr>
          <w:rFonts w:ascii="Arial" w:eastAsia="Batang" w:hAnsi="Arial" w:cs="Arial"/>
          <w:b/>
          <w:sz w:val="20"/>
          <w:szCs w:val="20"/>
          <w:lang w:eastAsia="ko-KR"/>
        </w:rPr>
      </w:pPr>
    </w:p>
    <w:p w14:paraId="70955D50" w14:textId="77777777" w:rsidR="00283CC0" w:rsidRPr="00DB7ECA" w:rsidRDefault="00283CC0" w:rsidP="003E2E91">
      <w:pPr>
        <w:spacing w:line="276" w:lineRule="auto"/>
        <w:rPr>
          <w:rFonts w:ascii="Arial" w:eastAsia="Batang" w:hAnsi="Arial" w:cs="Arial"/>
          <w:b/>
          <w:sz w:val="20"/>
          <w:szCs w:val="20"/>
          <w:lang w:eastAsia="ko-KR"/>
        </w:rPr>
      </w:pPr>
    </w:p>
    <w:p w14:paraId="77E1A637" w14:textId="77777777" w:rsidR="00EF6FDA" w:rsidRPr="00DB7ECA" w:rsidRDefault="00EF6FDA" w:rsidP="003E2E91">
      <w:pPr>
        <w:spacing w:line="276" w:lineRule="auto"/>
        <w:rPr>
          <w:rFonts w:ascii="Arial" w:eastAsia="Batang" w:hAnsi="Arial" w:cs="Arial"/>
          <w:b/>
          <w:sz w:val="20"/>
          <w:szCs w:val="20"/>
          <w:lang w:eastAsia="ko-KR"/>
        </w:rPr>
      </w:pPr>
    </w:p>
    <w:p w14:paraId="26B27F12" w14:textId="77777777" w:rsidR="00EF6FDA" w:rsidRPr="00DB7ECA" w:rsidRDefault="00EF6FDA" w:rsidP="003E2E91">
      <w:pPr>
        <w:spacing w:line="276" w:lineRule="auto"/>
        <w:rPr>
          <w:rFonts w:ascii="Arial" w:eastAsia="Batang" w:hAnsi="Arial" w:cs="Arial"/>
          <w:b/>
          <w:sz w:val="20"/>
          <w:szCs w:val="20"/>
          <w:lang w:eastAsia="ko-KR"/>
        </w:rPr>
      </w:pPr>
    </w:p>
    <w:p w14:paraId="28C1AF61" w14:textId="6500E161" w:rsidR="003E2E91" w:rsidRPr="00DB7ECA"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127426870"/>
      <w:r w:rsidRPr="00DB7ECA">
        <w:rPr>
          <w:i w:val="0"/>
          <w:sz w:val="20"/>
          <w:szCs w:val="20"/>
        </w:rPr>
        <w:lastRenderedPageBreak/>
        <w:t>O</w:t>
      </w:r>
      <w:r w:rsidR="003E2E91" w:rsidRPr="00DB7ECA">
        <w:rPr>
          <w:i w:val="0"/>
          <w:sz w:val="20"/>
          <w:szCs w:val="20"/>
        </w:rPr>
        <w:t>brazec</w:t>
      </w:r>
      <w:bookmarkEnd w:id="45"/>
      <w:bookmarkEnd w:id="46"/>
      <w:bookmarkEnd w:id="47"/>
      <w:bookmarkEnd w:id="48"/>
      <w:bookmarkEnd w:id="49"/>
      <w:bookmarkEnd w:id="50"/>
      <w:r w:rsidR="000B37E4" w:rsidRPr="00DB7ECA">
        <w:rPr>
          <w:i w:val="0"/>
          <w:sz w:val="20"/>
          <w:szCs w:val="20"/>
        </w:rPr>
        <w:t xml:space="preserve"> </w:t>
      </w:r>
      <w:r w:rsidR="005770B5" w:rsidRPr="00DB7ECA">
        <w:rPr>
          <w:i w:val="0"/>
          <w:sz w:val="20"/>
          <w:szCs w:val="20"/>
        </w:rPr>
        <w:t>1</w:t>
      </w:r>
      <w:bookmarkEnd w:id="51"/>
      <w:bookmarkEnd w:id="52"/>
      <w:r w:rsidR="005A607C" w:rsidRPr="00DB7ECA">
        <w:rPr>
          <w:i w:val="0"/>
          <w:sz w:val="20"/>
          <w:szCs w:val="20"/>
        </w:rPr>
        <w:t>2</w:t>
      </w:r>
    </w:p>
    <w:p w14:paraId="2971EDE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PONUDNIK:</w:t>
      </w:r>
    </w:p>
    <w:p w14:paraId="0BEC7080"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08A483E5" w14:textId="77777777" w:rsidR="003E2E91" w:rsidRPr="00DB7ECA" w:rsidRDefault="003E2E91" w:rsidP="0096694E">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2A648DCF" w14:textId="77777777" w:rsidR="003E2E91" w:rsidRPr="00DB7ECA" w:rsidRDefault="003E2E91" w:rsidP="003E2E91">
      <w:pPr>
        <w:spacing w:before="120"/>
        <w:jc w:val="both"/>
        <w:rPr>
          <w:rFonts w:ascii="Arial" w:hAnsi="Arial" w:cs="Arial"/>
          <w:noProof/>
          <w:sz w:val="20"/>
          <w:szCs w:val="20"/>
          <w:u w:val="dotted"/>
        </w:rPr>
      </w:pP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r w:rsidRPr="00DB7ECA">
        <w:rPr>
          <w:rFonts w:ascii="Arial" w:hAnsi="Arial" w:cs="Arial"/>
          <w:noProof/>
          <w:sz w:val="20"/>
          <w:szCs w:val="20"/>
          <w:u w:val="dotted"/>
        </w:rPr>
        <w:tab/>
      </w:r>
    </w:p>
    <w:p w14:paraId="6EA0F8B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DB7ECA" w:rsidRDefault="003E2E91" w:rsidP="003E2E91">
      <w:pPr>
        <w:autoSpaceDE w:val="0"/>
        <w:autoSpaceDN w:val="0"/>
        <w:adjustRightInd w:val="0"/>
        <w:spacing w:before="120"/>
        <w:jc w:val="center"/>
        <w:rPr>
          <w:rFonts w:ascii="Arial" w:eastAsia="Batang" w:hAnsi="Arial" w:cs="Arial"/>
          <w:b/>
          <w:sz w:val="20"/>
          <w:szCs w:val="20"/>
          <w:lang w:eastAsia="ko-KR"/>
        </w:rPr>
      </w:pPr>
      <w:r w:rsidRPr="00DB7ECA">
        <w:rPr>
          <w:rFonts w:ascii="Arial" w:eastAsia="Batang" w:hAnsi="Arial" w:cs="Arial"/>
          <w:b/>
          <w:sz w:val="20"/>
          <w:szCs w:val="20"/>
          <w:lang w:eastAsia="ko-KR"/>
        </w:rPr>
        <w:t>SEZNAM PODIZVAJALCEV</w:t>
      </w:r>
    </w:p>
    <w:p w14:paraId="338CE86E" w14:textId="77777777" w:rsidR="003E2E91" w:rsidRPr="00DB7ECA"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46E3618D" w:rsidR="003E2E91" w:rsidRPr="00DB7ECA" w:rsidRDefault="003E2E91" w:rsidP="00A0707B">
      <w:pPr>
        <w:autoSpaceDE w:val="0"/>
        <w:autoSpaceDN w:val="0"/>
        <w:adjustRightInd w:val="0"/>
        <w:spacing w:before="120"/>
        <w:jc w:val="both"/>
        <w:rPr>
          <w:rFonts w:ascii="Arial" w:eastAsia="Batang" w:hAnsi="Arial" w:cs="Arial"/>
          <w:b/>
          <w:bCs/>
          <w:sz w:val="20"/>
          <w:szCs w:val="20"/>
          <w:lang w:eastAsia="ko-KR"/>
        </w:rPr>
      </w:pPr>
      <w:r w:rsidRPr="00DB7ECA">
        <w:rPr>
          <w:rFonts w:ascii="Arial" w:eastAsia="Batang" w:hAnsi="Arial" w:cs="Arial"/>
          <w:sz w:val="20"/>
          <w:szCs w:val="20"/>
          <w:lang w:eastAsia="ko-KR"/>
        </w:rPr>
        <w:t xml:space="preserve">Predmet javnega naročila: </w:t>
      </w:r>
      <w:r w:rsidRPr="00DB7ECA">
        <w:rPr>
          <w:rFonts w:ascii="Arial" w:eastAsia="Batang" w:hAnsi="Arial" w:cs="Arial"/>
          <w:b/>
          <w:bCs/>
          <w:sz w:val="20"/>
          <w:szCs w:val="20"/>
          <w:lang w:eastAsia="ko-KR"/>
        </w:rPr>
        <w:t>»</w:t>
      </w:r>
      <w:r w:rsidR="005A607C" w:rsidRPr="00DB7ECA">
        <w:rPr>
          <w:rFonts w:ascii="Arial" w:hAnsi="Arial" w:cs="Arial"/>
          <w:b/>
          <w:bCs/>
          <w:sz w:val="20"/>
          <w:szCs w:val="20"/>
        </w:rPr>
        <w:t>Popravilo IGBT modulov</w:t>
      </w:r>
      <w:r w:rsidRPr="00DB7ECA">
        <w:rPr>
          <w:rFonts w:ascii="Arial" w:eastAsia="Batang" w:hAnsi="Arial" w:cs="Arial"/>
          <w:b/>
          <w:bCs/>
          <w:sz w:val="20"/>
          <w:szCs w:val="20"/>
          <w:lang w:eastAsia="ko-KR"/>
        </w:rPr>
        <w:t>«</w:t>
      </w:r>
    </w:p>
    <w:p w14:paraId="66254C9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B7ECA" w:rsidRPr="00DB7ECA"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r w:rsidRPr="00DB7ECA">
              <w:rPr>
                <w:rFonts w:ascii="Arial" w:eastAsia="Batang" w:hAnsi="Arial" w:cs="Arial"/>
                <w:sz w:val="20"/>
                <w:szCs w:val="20"/>
                <w:lang w:eastAsia="ko-KR"/>
              </w:rPr>
              <w:t>Vrednost (v EUR z DDV) in delež (v %):</w:t>
            </w:r>
          </w:p>
        </w:tc>
      </w:tr>
      <w:tr w:rsidR="00DB7ECA" w:rsidRPr="00DB7ECA"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DB7ECA" w:rsidRDefault="003E2E91" w:rsidP="003E2E91">
            <w:pPr>
              <w:rPr>
                <w:rFonts w:ascii="Arial" w:eastAsia="Batang" w:hAnsi="Arial" w:cs="Arial"/>
                <w:sz w:val="20"/>
                <w:szCs w:val="20"/>
                <w:lang w:eastAsia="ko-KR"/>
              </w:rPr>
            </w:pPr>
          </w:p>
          <w:p w14:paraId="7138242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DB7ECA" w:rsidRDefault="003E2E91" w:rsidP="003E2E91">
            <w:pPr>
              <w:rPr>
                <w:rFonts w:ascii="Arial" w:eastAsia="Batang" w:hAnsi="Arial" w:cs="Arial"/>
                <w:sz w:val="20"/>
                <w:szCs w:val="20"/>
                <w:lang w:eastAsia="ko-KR"/>
              </w:rPr>
            </w:pPr>
          </w:p>
          <w:p w14:paraId="10671CC9"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r w:rsidR="00DB7ECA" w:rsidRPr="00DB7ECA"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DB7ECA"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DB7ECA"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DB7ECA"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DB7ECA" w:rsidRDefault="003E2E91" w:rsidP="003E2E91">
      <w:pPr>
        <w:rPr>
          <w:rFonts w:ascii="Arial" w:hAnsi="Arial" w:cs="Arial"/>
          <w:noProof/>
          <w:sz w:val="20"/>
          <w:szCs w:val="20"/>
        </w:rPr>
      </w:pPr>
      <w:r w:rsidRPr="00DB7ECA">
        <w:rPr>
          <w:rFonts w:ascii="Arial" w:hAnsi="Arial" w:cs="Arial"/>
          <w:noProof/>
          <w:sz w:val="20"/>
          <w:szCs w:val="20"/>
        </w:rPr>
        <w:t>Kraj in datum:</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Žig:</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Podpis ponudnika:</w:t>
      </w:r>
    </w:p>
    <w:p w14:paraId="6B153A2D" w14:textId="77777777" w:rsidR="003E2E91" w:rsidRPr="00DB7ECA"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DB7ECA" w:rsidRDefault="00B40E2F" w:rsidP="00B40E2F">
      <w:pPr>
        <w:pStyle w:val="Noga"/>
        <w:tabs>
          <w:tab w:val="clear" w:pos="4536"/>
          <w:tab w:val="clear" w:pos="9072"/>
        </w:tabs>
        <w:rPr>
          <w:rFonts w:ascii="Arial" w:hAnsi="Arial" w:cs="Arial"/>
          <w:b/>
          <w:szCs w:val="20"/>
        </w:rPr>
      </w:pPr>
    </w:p>
    <w:p w14:paraId="55044289" w14:textId="5A98ED5F" w:rsidR="00E27AC6" w:rsidRPr="00DB7ECA" w:rsidRDefault="005B1108" w:rsidP="00D02B51">
      <w:pPr>
        <w:autoSpaceDE w:val="0"/>
        <w:autoSpaceDN w:val="0"/>
        <w:adjustRightInd w:val="0"/>
        <w:rPr>
          <w:rFonts w:ascii="Arial" w:hAnsi="Arial" w:cs="Arial"/>
          <w:sz w:val="20"/>
          <w:szCs w:val="20"/>
        </w:rPr>
      </w:pPr>
      <w:r w:rsidRPr="00DB7ECA">
        <w:rPr>
          <w:rFonts w:ascii="Arial" w:hAnsi="Arial" w:cs="Arial"/>
          <w:sz w:val="20"/>
          <w:szCs w:val="20"/>
        </w:rPr>
        <w:br w:type="page"/>
      </w:r>
      <w:r w:rsidR="000B37E4" w:rsidRPr="00DB7ECA">
        <w:rPr>
          <w:rFonts w:ascii="Arial" w:eastAsia="Batang" w:hAnsi="Arial" w:cs="Arial"/>
          <w:b/>
          <w:sz w:val="20"/>
          <w:szCs w:val="20"/>
          <w:lang w:eastAsia="ko-KR"/>
        </w:rPr>
        <w:lastRenderedPageBreak/>
        <w:t>Obrazec 1</w:t>
      </w:r>
      <w:r w:rsidR="005A607C" w:rsidRPr="00DB7ECA">
        <w:rPr>
          <w:rFonts w:ascii="Arial" w:eastAsia="Batang" w:hAnsi="Arial" w:cs="Arial"/>
          <w:b/>
          <w:sz w:val="20"/>
          <w:szCs w:val="20"/>
          <w:lang w:eastAsia="ko-KR"/>
        </w:rPr>
        <w:t>3</w:t>
      </w:r>
    </w:p>
    <w:p w14:paraId="4C6F6BB6" w14:textId="77777777" w:rsidR="00BD4FF8" w:rsidRPr="00DB7ECA" w:rsidRDefault="00BD4FF8" w:rsidP="00BD4FF8">
      <w:pPr>
        <w:rPr>
          <w:rFonts w:ascii="Arial" w:eastAsia="Batang" w:hAnsi="Arial" w:cs="Arial"/>
          <w:sz w:val="20"/>
          <w:szCs w:val="20"/>
          <w:lang w:eastAsia="ko-KR"/>
        </w:rPr>
      </w:pPr>
    </w:p>
    <w:p w14:paraId="6983F36A" w14:textId="77777777" w:rsidR="00BD4FF8" w:rsidRPr="00DB7ECA" w:rsidRDefault="00BD4FF8" w:rsidP="00BD4FF8">
      <w:pPr>
        <w:jc w:val="center"/>
        <w:rPr>
          <w:rFonts w:ascii="Arial" w:hAnsi="Arial" w:cs="Arial"/>
          <w:b/>
          <w:sz w:val="20"/>
          <w:szCs w:val="20"/>
        </w:rPr>
      </w:pPr>
      <w:r w:rsidRPr="00DB7ECA">
        <w:rPr>
          <w:rFonts w:ascii="Arial" w:hAnsi="Arial" w:cs="Arial"/>
          <w:b/>
          <w:sz w:val="20"/>
          <w:szCs w:val="20"/>
        </w:rPr>
        <w:t>REFERENCE PONUDNIKA</w:t>
      </w:r>
    </w:p>
    <w:p w14:paraId="061E2299" w14:textId="77777777" w:rsidR="00BD4FF8" w:rsidRPr="00DB7ECA" w:rsidRDefault="00BD4FF8" w:rsidP="00BD4FF8">
      <w:pPr>
        <w:jc w:val="center"/>
        <w:rPr>
          <w:rFonts w:ascii="Arial" w:hAnsi="Arial" w:cs="Arial"/>
          <w:b/>
          <w:sz w:val="20"/>
          <w:szCs w:val="20"/>
        </w:rPr>
      </w:pPr>
    </w:p>
    <w:p w14:paraId="4D21E913" w14:textId="77777777" w:rsidR="00BD4FF8" w:rsidRPr="00DB7ECA" w:rsidRDefault="00BD4FF8" w:rsidP="00BD4FF8">
      <w:pPr>
        <w:jc w:val="center"/>
        <w:rPr>
          <w:rFonts w:ascii="Arial" w:hAnsi="Arial" w:cs="Arial"/>
          <w:sz w:val="20"/>
          <w:szCs w:val="20"/>
        </w:rPr>
      </w:pPr>
    </w:p>
    <w:p w14:paraId="79CA16CB" w14:textId="77777777" w:rsidR="00B9641E" w:rsidRPr="00DB7ECA" w:rsidRDefault="00B9641E" w:rsidP="00B9641E">
      <w:pPr>
        <w:autoSpaceDE w:val="0"/>
        <w:autoSpaceDN w:val="0"/>
        <w:adjustRightInd w:val="0"/>
        <w:spacing w:after="160" w:line="252" w:lineRule="auto"/>
        <w:jc w:val="both"/>
        <w:rPr>
          <w:rFonts w:ascii="Arial" w:hAnsi="Arial" w:cs="Arial"/>
          <w:noProof/>
          <w:sz w:val="20"/>
          <w:szCs w:val="20"/>
        </w:rPr>
      </w:pPr>
      <w:r w:rsidRPr="00DB7ECA">
        <w:rPr>
          <w:rFonts w:ascii="Arial" w:hAnsi="Arial" w:cs="Arial"/>
          <w:noProof/>
          <w:sz w:val="20"/>
          <w:szCs w:val="20"/>
        </w:rPr>
        <w:t>PONUDNIK/GOSPODARSKI SUBJEKT:</w:t>
      </w:r>
    </w:p>
    <w:p w14:paraId="58D9586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2521BF4A" w14:textId="77777777" w:rsidR="00B9641E" w:rsidRPr="00DB7ECA" w:rsidRDefault="00B9641E" w:rsidP="00B9641E">
      <w:pPr>
        <w:spacing w:before="120" w:after="160" w:line="252" w:lineRule="auto"/>
        <w:jc w:val="both"/>
        <w:rPr>
          <w:rFonts w:ascii="Arial" w:hAnsi="Arial" w:cs="Arial"/>
          <w:noProof/>
          <w:sz w:val="20"/>
          <w:szCs w:val="20"/>
        </w:rPr>
      </w:pPr>
      <w:r w:rsidRPr="00DB7ECA">
        <w:rPr>
          <w:rFonts w:ascii="Arial" w:hAnsi="Arial" w:cs="Arial"/>
          <w:noProof/>
          <w:sz w:val="20"/>
          <w:szCs w:val="20"/>
        </w:rPr>
        <w:t>____________________</w:t>
      </w:r>
    </w:p>
    <w:p w14:paraId="0F003FCB" w14:textId="17F741A1" w:rsidR="00B9641E" w:rsidRPr="00DB7ECA" w:rsidRDefault="00EE4449" w:rsidP="00B9641E">
      <w:pPr>
        <w:spacing w:before="120"/>
        <w:jc w:val="both"/>
        <w:rPr>
          <w:rFonts w:ascii="Arial" w:hAnsi="Arial" w:cs="Arial"/>
          <w:noProof/>
          <w:sz w:val="20"/>
          <w:szCs w:val="20"/>
        </w:rPr>
      </w:pPr>
      <w:r w:rsidRPr="00DB7ECA">
        <w:rPr>
          <w:rFonts w:ascii="Arial" w:hAnsi="Arial" w:cs="Arial"/>
          <w:noProof/>
          <w:sz w:val="20"/>
          <w:szCs w:val="20"/>
        </w:rPr>
        <w:t xml:space="preserve">Ponudnik mora navesti podatke za zaključene izvedene storitve, iz katerih bo razvidno, da je ponudnik </w:t>
      </w:r>
      <w:r w:rsidRPr="00DB7ECA">
        <w:rPr>
          <w:rFonts w:ascii="Arial" w:hAnsi="Arial" w:cs="Arial"/>
          <w:b/>
          <w:noProof/>
          <w:sz w:val="20"/>
          <w:szCs w:val="20"/>
        </w:rPr>
        <w:t>v zadnjih treh (3) letih</w:t>
      </w:r>
      <w:r w:rsidRPr="00DB7ECA">
        <w:rPr>
          <w:rFonts w:ascii="Arial" w:hAnsi="Arial" w:cs="Arial"/>
          <w:noProof/>
          <w:sz w:val="20"/>
          <w:szCs w:val="20"/>
        </w:rPr>
        <w:t xml:space="preserve"> pred dnevom objave tega javnega razpisa uspešno izvedel storitev popravila </w:t>
      </w:r>
      <w:r w:rsidRPr="00DB7ECA">
        <w:rPr>
          <w:rFonts w:ascii="Arial" w:hAnsi="Arial" w:cs="Arial"/>
          <w:b/>
          <w:noProof/>
          <w:sz w:val="20"/>
          <w:szCs w:val="20"/>
        </w:rPr>
        <w:t>najmanj 1 kosa modula PWR SP-3000WL, 1 kosa modula 4QS 3P-3000WL in 1 kosa modula HBU ST-3000WL, vsaj enemu železniškemu</w:t>
      </w:r>
      <w:r w:rsidRPr="00DB7ECA">
        <w:rPr>
          <w:rFonts w:ascii="Arial" w:hAnsi="Arial" w:cs="Arial"/>
          <w:noProof/>
          <w:sz w:val="20"/>
          <w:szCs w:val="20"/>
        </w:rPr>
        <w:t xml:space="preserve"> prevoznemu podjetju ali pooblaščeni delavnici za vzdrževanje železniških vozil, ki so članice UIC ali proizvajalcu železniških vozil.</w:t>
      </w:r>
    </w:p>
    <w:p w14:paraId="039D7B3C" w14:textId="77777777" w:rsidR="00EE4449" w:rsidRPr="00DB7ECA" w:rsidRDefault="00EE4449" w:rsidP="00B9641E">
      <w:pPr>
        <w:spacing w:before="120"/>
        <w:jc w:val="both"/>
        <w:rPr>
          <w:rFonts w:ascii="Arial" w:hAnsi="Arial" w:cs="Arial"/>
          <w:noProof/>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260"/>
        <w:gridCol w:w="3969"/>
      </w:tblGrid>
      <w:tr w:rsidR="00566EFA" w:rsidRPr="00DB7ECA" w14:paraId="37AF299C" w14:textId="77777777" w:rsidTr="00C1684F">
        <w:tc>
          <w:tcPr>
            <w:tcW w:w="1134" w:type="dxa"/>
            <w:vAlign w:val="center"/>
          </w:tcPr>
          <w:p w14:paraId="0F718B3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Pogodba</w:t>
            </w:r>
          </w:p>
        </w:tc>
        <w:tc>
          <w:tcPr>
            <w:tcW w:w="1985" w:type="dxa"/>
            <w:vAlign w:val="center"/>
          </w:tcPr>
          <w:p w14:paraId="11F7639A"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Datum zaključka storitve</w:t>
            </w:r>
          </w:p>
        </w:tc>
        <w:tc>
          <w:tcPr>
            <w:tcW w:w="3260" w:type="dxa"/>
            <w:vAlign w:val="center"/>
          </w:tcPr>
          <w:p w14:paraId="5AB4C683"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Storitev popravila (tip/vrsta izvedene storitve) in število kosov, ki so bili predmet popravila</w:t>
            </w:r>
          </w:p>
        </w:tc>
        <w:tc>
          <w:tcPr>
            <w:tcW w:w="3969" w:type="dxa"/>
            <w:vAlign w:val="center"/>
          </w:tcPr>
          <w:p w14:paraId="643078F0" w14:textId="77777777" w:rsidR="00EE4449" w:rsidRPr="00DB7ECA" w:rsidRDefault="00EE4449" w:rsidP="00C47E98">
            <w:pPr>
              <w:spacing w:line="252" w:lineRule="auto"/>
              <w:jc w:val="center"/>
              <w:rPr>
                <w:rFonts w:ascii="Arial" w:hAnsi="Arial" w:cs="Arial"/>
                <w:sz w:val="20"/>
                <w:szCs w:val="20"/>
              </w:rPr>
            </w:pPr>
            <w:r w:rsidRPr="00DB7ECA">
              <w:rPr>
                <w:rFonts w:ascii="Arial" w:hAnsi="Arial" w:cs="Arial"/>
                <w:sz w:val="20"/>
                <w:szCs w:val="20"/>
              </w:rPr>
              <w:t>Naročnik</w:t>
            </w:r>
          </w:p>
          <w:p w14:paraId="329C77DD" w14:textId="77777777" w:rsidR="00EE4449" w:rsidRPr="00DB7ECA" w:rsidRDefault="00EE4449" w:rsidP="00C47E98">
            <w:pPr>
              <w:spacing w:after="160" w:line="252" w:lineRule="auto"/>
              <w:jc w:val="center"/>
              <w:rPr>
                <w:rFonts w:ascii="Arial" w:hAnsi="Arial" w:cs="Arial"/>
                <w:sz w:val="20"/>
                <w:szCs w:val="20"/>
              </w:rPr>
            </w:pPr>
            <w:r w:rsidRPr="00DB7ECA">
              <w:rPr>
                <w:rFonts w:ascii="Arial" w:hAnsi="Arial" w:cs="Arial"/>
                <w:sz w:val="20"/>
                <w:szCs w:val="20"/>
              </w:rPr>
              <w:t>(naziv in naslov)</w:t>
            </w:r>
          </w:p>
        </w:tc>
      </w:tr>
      <w:tr w:rsidR="00566EFA" w:rsidRPr="00DB7ECA" w14:paraId="09217863" w14:textId="77777777" w:rsidTr="00C1684F">
        <w:trPr>
          <w:trHeight w:val="407"/>
        </w:trPr>
        <w:tc>
          <w:tcPr>
            <w:tcW w:w="1134" w:type="dxa"/>
            <w:vAlign w:val="center"/>
          </w:tcPr>
          <w:p w14:paraId="55DC14B8" w14:textId="77777777" w:rsidR="00EE4449" w:rsidRPr="00DB7ECA" w:rsidRDefault="00EE4449" w:rsidP="00C47E98">
            <w:pPr>
              <w:spacing w:after="160" w:line="252" w:lineRule="auto"/>
              <w:jc w:val="both"/>
              <w:rPr>
                <w:rFonts w:ascii="Arial" w:hAnsi="Arial" w:cs="Arial"/>
                <w:sz w:val="20"/>
                <w:szCs w:val="20"/>
              </w:rPr>
            </w:pPr>
            <w:bookmarkStart w:id="53" w:name="_Hlk83215288"/>
          </w:p>
        </w:tc>
        <w:tc>
          <w:tcPr>
            <w:tcW w:w="1985" w:type="dxa"/>
            <w:vAlign w:val="center"/>
          </w:tcPr>
          <w:p w14:paraId="7713C8E2"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4D0E7179"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3E241409" w14:textId="77777777" w:rsidR="00EE4449" w:rsidRPr="00DB7ECA" w:rsidRDefault="00EE4449" w:rsidP="00C47E98">
            <w:pPr>
              <w:spacing w:after="160" w:line="252" w:lineRule="auto"/>
              <w:jc w:val="both"/>
              <w:rPr>
                <w:rFonts w:ascii="Arial" w:hAnsi="Arial" w:cs="Arial"/>
                <w:sz w:val="20"/>
                <w:szCs w:val="20"/>
              </w:rPr>
            </w:pPr>
          </w:p>
        </w:tc>
      </w:tr>
      <w:bookmarkEnd w:id="53"/>
      <w:tr w:rsidR="00566EFA" w:rsidRPr="00DB7ECA" w14:paraId="44A51B35" w14:textId="77777777" w:rsidTr="00C1684F">
        <w:tc>
          <w:tcPr>
            <w:tcW w:w="1134" w:type="dxa"/>
            <w:vAlign w:val="center"/>
          </w:tcPr>
          <w:p w14:paraId="64141CA5"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29BC5FF"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D07C298"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0DC11DE9" w14:textId="77777777" w:rsidR="00EE4449" w:rsidRPr="00DB7ECA" w:rsidRDefault="00EE4449" w:rsidP="00C47E98">
            <w:pPr>
              <w:spacing w:after="160" w:line="252" w:lineRule="auto"/>
              <w:jc w:val="both"/>
              <w:rPr>
                <w:rFonts w:ascii="Arial" w:hAnsi="Arial" w:cs="Arial"/>
                <w:sz w:val="20"/>
                <w:szCs w:val="20"/>
              </w:rPr>
            </w:pPr>
          </w:p>
        </w:tc>
      </w:tr>
      <w:tr w:rsidR="00566EFA" w:rsidRPr="00DB7ECA" w14:paraId="318D4274" w14:textId="77777777" w:rsidTr="00C1684F">
        <w:trPr>
          <w:trHeight w:val="407"/>
        </w:trPr>
        <w:tc>
          <w:tcPr>
            <w:tcW w:w="1134" w:type="dxa"/>
            <w:vAlign w:val="center"/>
          </w:tcPr>
          <w:p w14:paraId="0D119680" w14:textId="77777777" w:rsidR="00EE4449" w:rsidRPr="00DB7ECA" w:rsidRDefault="00EE4449" w:rsidP="00C47E98">
            <w:pPr>
              <w:spacing w:after="160" w:line="252" w:lineRule="auto"/>
              <w:jc w:val="both"/>
              <w:rPr>
                <w:rFonts w:ascii="Arial" w:hAnsi="Arial" w:cs="Arial"/>
                <w:sz w:val="20"/>
                <w:szCs w:val="20"/>
              </w:rPr>
            </w:pPr>
          </w:p>
        </w:tc>
        <w:tc>
          <w:tcPr>
            <w:tcW w:w="1985" w:type="dxa"/>
            <w:vAlign w:val="center"/>
          </w:tcPr>
          <w:p w14:paraId="76C76298" w14:textId="77777777" w:rsidR="00EE4449" w:rsidRPr="00DB7ECA" w:rsidRDefault="00EE4449" w:rsidP="00C47E98">
            <w:pPr>
              <w:spacing w:after="160" w:line="252" w:lineRule="auto"/>
              <w:jc w:val="both"/>
              <w:rPr>
                <w:rFonts w:ascii="Arial" w:hAnsi="Arial" w:cs="Arial"/>
                <w:sz w:val="20"/>
                <w:szCs w:val="20"/>
              </w:rPr>
            </w:pPr>
          </w:p>
        </w:tc>
        <w:tc>
          <w:tcPr>
            <w:tcW w:w="3260" w:type="dxa"/>
            <w:vAlign w:val="center"/>
          </w:tcPr>
          <w:p w14:paraId="5A1E66F7" w14:textId="77777777" w:rsidR="00EE4449" w:rsidRPr="00DB7ECA" w:rsidRDefault="00EE4449" w:rsidP="00C47E98">
            <w:pPr>
              <w:spacing w:after="160" w:line="252" w:lineRule="auto"/>
              <w:jc w:val="both"/>
              <w:rPr>
                <w:rFonts w:ascii="Arial" w:hAnsi="Arial" w:cs="Arial"/>
                <w:sz w:val="20"/>
                <w:szCs w:val="20"/>
              </w:rPr>
            </w:pPr>
          </w:p>
        </w:tc>
        <w:tc>
          <w:tcPr>
            <w:tcW w:w="3969" w:type="dxa"/>
            <w:vAlign w:val="center"/>
          </w:tcPr>
          <w:p w14:paraId="5B60F469" w14:textId="77777777" w:rsidR="00EE4449" w:rsidRPr="00DB7ECA" w:rsidRDefault="00EE4449" w:rsidP="00C47E98">
            <w:pPr>
              <w:spacing w:after="160" w:line="252" w:lineRule="auto"/>
              <w:jc w:val="both"/>
              <w:rPr>
                <w:rFonts w:ascii="Arial" w:hAnsi="Arial" w:cs="Arial"/>
                <w:sz w:val="20"/>
                <w:szCs w:val="20"/>
              </w:rPr>
            </w:pPr>
          </w:p>
        </w:tc>
      </w:tr>
    </w:tbl>
    <w:p w14:paraId="24F74E80" w14:textId="77777777" w:rsidR="00B9641E" w:rsidRPr="00DB7ECA" w:rsidRDefault="00B9641E" w:rsidP="00B9641E">
      <w:pPr>
        <w:spacing w:before="120"/>
        <w:rPr>
          <w:rFonts w:ascii="Arial" w:hAnsi="Arial" w:cs="Arial"/>
          <w:noProof/>
          <w:sz w:val="20"/>
          <w:szCs w:val="20"/>
        </w:rPr>
      </w:pPr>
    </w:p>
    <w:p w14:paraId="3E8B4ED4" w14:textId="0C16FD61" w:rsidR="00B9641E" w:rsidRPr="00DB7ECA" w:rsidRDefault="00B9641E" w:rsidP="00B9641E">
      <w:pPr>
        <w:jc w:val="both"/>
        <w:rPr>
          <w:rFonts w:ascii="Arial" w:hAnsi="Arial" w:cs="Arial"/>
          <w:noProof/>
          <w:sz w:val="20"/>
          <w:szCs w:val="20"/>
          <w:u w:val="single"/>
        </w:rPr>
      </w:pPr>
      <w:r w:rsidRPr="00DB7ECA">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w:t>
      </w:r>
    </w:p>
    <w:p w14:paraId="015BFC0D" w14:textId="77777777" w:rsidR="00B9641E" w:rsidRPr="00DB7ECA" w:rsidRDefault="00B9641E" w:rsidP="00B9641E">
      <w:pPr>
        <w:jc w:val="both"/>
        <w:rPr>
          <w:rFonts w:ascii="Arial" w:hAnsi="Arial" w:cs="Arial"/>
          <w:noProof/>
          <w:sz w:val="20"/>
          <w:szCs w:val="20"/>
        </w:rPr>
      </w:pP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r>
    </w:p>
    <w:p w14:paraId="05633AD0" w14:textId="30520612" w:rsidR="00B9641E" w:rsidRPr="00DB7ECA" w:rsidRDefault="00B9641E" w:rsidP="00B9641E">
      <w:pPr>
        <w:spacing w:after="160" w:line="252" w:lineRule="auto"/>
        <w:jc w:val="both"/>
        <w:rPr>
          <w:rFonts w:ascii="Arial" w:hAnsi="Arial" w:cs="Arial"/>
          <w:b/>
          <w:noProof/>
          <w:sz w:val="20"/>
          <w:szCs w:val="20"/>
        </w:rPr>
      </w:pPr>
      <w:bookmarkStart w:id="54" w:name="_Hlk67989569"/>
      <w:r w:rsidRPr="00DB7ECA">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4"/>
    </w:p>
    <w:p w14:paraId="4AD3E221" w14:textId="77777777" w:rsidR="00B9641E" w:rsidRPr="00DB7ECA" w:rsidRDefault="00B9641E" w:rsidP="00B9641E">
      <w:pPr>
        <w:spacing w:after="160" w:line="252" w:lineRule="auto"/>
        <w:jc w:val="both"/>
        <w:rPr>
          <w:rFonts w:ascii="Arial" w:hAnsi="Arial" w:cs="Arial"/>
          <w:noProof/>
          <w:sz w:val="20"/>
          <w:szCs w:val="20"/>
        </w:rPr>
      </w:pPr>
      <w:r w:rsidRPr="00DB7ECA">
        <w:rPr>
          <w:rFonts w:ascii="Arial" w:hAnsi="Arial" w:cs="Arial"/>
          <w:noProof/>
          <w:sz w:val="20"/>
          <w:szCs w:val="20"/>
        </w:rPr>
        <w:t>Pooblaščen za podpis v imenu ponudnika:                               _______________________</w:t>
      </w:r>
    </w:p>
    <w:p w14:paraId="3D96D80A" w14:textId="77777777" w:rsidR="00B9641E" w:rsidRPr="00DB7ECA" w:rsidRDefault="00B9641E" w:rsidP="00B9641E">
      <w:pPr>
        <w:spacing w:after="160" w:line="252" w:lineRule="auto"/>
        <w:ind w:firstLine="360"/>
        <w:jc w:val="both"/>
        <w:rPr>
          <w:rFonts w:ascii="Arial" w:hAnsi="Arial" w:cs="Arial"/>
          <w:noProof/>
          <w:sz w:val="20"/>
          <w:szCs w:val="20"/>
        </w:rPr>
      </w:pPr>
      <w:r w:rsidRPr="00DB7ECA">
        <w:rPr>
          <w:rFonts w:ascii="Arial" w:hAnsi="Arial" w:cs="Arial"/>
          <w:noProof/>
          <w:sz w:val="20"/>
          <w:szCs w:val="20"/>
        </w:rPr>
        <w:t xml:space="preserve">                                   </w:t>
      </w:r>
      <w:r w:rsidRPr="00DB7ECA">
        <w:rPr>
          <w:rFonts w:ascii="Arial" w:hAnsi="Arial" w:cs="Arial"/>
          <w:noProof/>
          <w:sz w:val="20"/>
          <w:szCs w:val="20"/>
        </w:rPr>
        <w:tab/>
      </w:r>
      <w:r w:rsidRPr="00DB7ECA">
        <w:rPr>
          <w:rFonts w:ascii="Arial" w:hAnsi="Arial" w:cs="Arial"/>
          <w:noProof/>
          <w:sz w:val="20"/>
          <w:szCs w:val="20"/>
        </w:rPr>
        <w:tab/>
      </w:r>
      <w:r w:rsidRPr="00DB7ECA">
        <w:rPr>
          <w:rFonts w:ascii="Arial" w:hAnsi="Arial" w:cs="Arial"/>
          <w:noProof/>
          <w:sz w:val="20"/>
          <w:szCs w:val="20"/>
        </w:rPr>
        <w:tab/>
        <w:t xml:space="preserve">                                      (ime in priimek)</w:t>
      </w:r>
    </w:p>
    <w:p w14:paraId="3C77C99A"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DB7ECA"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DB7ECA" w:rsidRDefault="00BD4FF8" w:rsidP="00BD4FF8">
      <w:pPr>
        <w:autoSpaceDE w:val="0"/>
        <w:autoSpaceDN w:val="0"/>
        <w:adjustRightInd w:val="0"/>
        <w:spacing w:before="120"/>
        <w:jc w:val="center"/>
        <w:rPr>
          <w:rFonts w:ascii="Arial" w:eastAsia="Batang" w:hAnsi="Arial" w:cs="Arial"/>
          <w:sz w:val="20"/>
          <w:szCs w:val="20"/>
          <w:lang w:eastAsia="ko-KR"/>
        </w:rPr>
      </w:pPr>
      <w:r w:rsidRPr="00DB7ECA">
        <w:rPr>
          <w:rFonts w:ascii="Arial" w:eastAsia="Batang" w:hAnsi="Arial" w:cs="Arial"/>
          <w:sz w:val="20"/>
          <w:szCs w:val="20"/>
          <w:lang w:eastAsia="ko-KR"/>
        </w:rPr>
        <w:t>Kraj in datum:</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Žig:</w:t>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r>
      <w:r w:rsidRPr="00DB7ECA">
        <w:rPr>
          <w:rFonts w:ascii="Arial" w:eastAsia="Batang" w:hAnsi="Arial" w:cs="Arial"/>
          <w:sz w:val="20"/>
          <w:szCs w:val="20"/>
          <w:lang w:eastAsia="ko-KR"/>
        </w:rPr>
        <w:tab/>
        <w:t>Podpis ponudnika:</w:t>
      </w:r>
    </w:p>
    <w:p w14:paraId="462D94A1" w14:textId="77777777" w:rsidR="00B9641E" w:rsidRPr="00DB7ECA" w:rsidRDefault="00B9641E" w:rsidP="003B37FC">
      <w:pPr>
        <w:rPr>
          <w:rFonts w:ascii="Arial" w:eastAsia="Batang" w:hAnsi="Arial" w:cs="Arial"/>
          <w:b/>
          <w:sz w:val="20"/>
          <w:szCs w:val="20"/>
          <w:lang w:eastAsia="ko-KR"/>
        </w:rPr>
        <w:sectPr w:rsidR="00B9641E" w:rsidRPr="00DB7ECA" w:rsidSect="001D3B72">
          <w:pgSz w:w="12240" w:h="15840"/>
          <w:pgMar w:top="1418" w:right="737" w:bottom="1134" w:left="1021" w:header="709" w:footer="312" w:gutter="0"/>
          <w:cols w:space="708"/>
          <w:docGrid w:linePitch="326"/>
        </w:sectPr>
      </w:pPr>
    </w:p>
    <w:p w14:paraId="2EE2C369" w14:textId="57D5839F" w:rsidR="00BD4FF8" w:rsidRPr="00DB7ECA" w:rsidRDefault="005A607C" w:rsidP="003B37FC">
      <w:pPr>
        <w:rPr>
          <w:rFonts w:ascii="Arial" w:eastAsia="Batang" w:hAnsi="Arial" w:cs="Arial"/>
          <w:b/>
          <w:sz w:val="20"/>
          <w:szCs w:val="20"/>
          <w:lang w:eastAsia="ko-KR"/>
        </w:rPr>
      </w:pPr>
      <w:r w:rsidRPr="00DB7ECA">
        <w:rPr>
          <w:rFonts w:ascii="Arial" w:eastAsia="Batang" w:hAnsi="Arial" w:cs="Arial"/>
          <w:b/>
          <w:sz w:val="20"/>
          <w:szCs w:val="20"/>
          <w:lang w:eastAsia="ko-KR"/>
        </w:rPr>
        <w:lastRenderedPageBreak/>
        <w:t>Obrazec 14</w:t>
      </w:r>
    </w:p>
    <w:p w14:paraId="373EF6AC" w14:textId="77777777" w:rsidR="0044173A" w:rsidRPr="00DB7ECA" w:rsidRDefault="0044173A" w:rsidP="003B37FC">
      <w:pPr>
        <w:rPr>
          <w:rFonts w:ascii="Arial" w:eastAsia="Batang" w:hAnsi="Arial" w:cs="Arial"/>
          <w:b/>
          <w:sz w:val="20"/>
          <w:szCs w:val="20"/>
          <w:lang w:eastAsia="ko-KR"/>
        </w:rPr>
      </w:pPr>
    </w:p>
    <w:p w14:paraId="0589E467" w14:textId="77777777" w:rsidR="0044173A" w:rsidRPr="00DB7ECA" w:rsidRDefault="0044173A" w:rsidP="003B37FC">
      <w:pPr>
        <w:rPr>
          <w:rFonts w:ascii="Arial" w:eastAsia="Batang" w:hAnsi="Arial" w:cs="Arial"/>
          <w:b/>
          <w:sz w:val="20"/>
          <w:szCs w:val="20"/>
          <w:lang w:eastAsia="ko-KR"/>
        </w:rPr>
      </w:pPr>
    </w:p>
    <w:p w14:paraId="52ECDFDD" w14:textId="77777777" w:rsidR="00DF443C" w:rsidRPr="00DB7ECA" w:rsidRDefault="00DF443C" w:rsidP="00DF443C">
      <w:pPr>
        <w:keepLines/>
        <w:jc w:val="center"/>
        <w:outlineLvl w:val="0"/>
        <w:rPr>
          <w:rFonts w:ascii="Arial" w:hAnsi="Arial" w:cs="Arial"/>
          <w:b/>
          <w:sz w:val="20"/>
          <w:szCs w:val="20"/>
        </w:rPr>
      </w:pPr>
      <w:bookmarkStart w:id="55" w:name="_Toc127426871"/>
      <w:r w:rsidRPr="00DB7ECA">
        <w:rPr>
          <w:rFonts w:ascii="Arial" w:hAnsi="Arial" w:cs="Arial"/>
          <w:b/>
          <w:sz w:val="20"/>
          <w:szCs w:val="20"/>
        </w:rPr>
        <w:t>TEHNIČNE ZAHTEVE</w:t>
      </w:r>
      <w:bookmarkEnd w:id="55"/>
    </w:p>
    <w:p w14:paraId="2B9487E7" w14:textId="77777777" w:rsidR="00DF443C" w:rsidRPr="00DB7ECA" w:rsidRDefault="00DF443C" w:rsidP="001D3B72">
      <w:pPr>
        <w:outlineLvl w:val="0"/>
        <w:rPr>
          <w:rFonts w:ascii="Arial" w:hAnsi="Arial" w:cs="Arial"/>
          <w:b/>
          <w:sz w:val="20"/>
          <w:szCs w:val="20"/>
        </w:rPr>
      </w:pPr>
    </w:p>
    <w:p w14:paraId="160BF493" w14:textId="77777777" w:rsidR="0044173A" w:rsidRPr="00DB7ECA" w:rsidRDefault="0044173A" w:rsidP="00DF443C">
      <w:pPr>
        <w:jc w:val="center"/>
        <w:outlineLvl w:val="0"/>
        <w:rPr>
          <w:rFonts w:ascii="Arial" w:hAnsi="Arial" w:cs="Arial"/>
          <w:b/>
          <w:sz w:val="20"/>
          <w:szCs w:val="20"/>
        </w:rPr>
      </w:pPr>
    </w:p>
    <w:p w14:paraId="12464A87" w14:textId="77777777" w:rsidR="00DF443C" w:rsidRPr="00DB7ECA" w:rsidRDefault="00DF443C" w:rsidP="00B9641E">
      <w:pPr>
        <w:rPr>
          <w:rFonts w:ascii="Arial" w:hAnsi="Arial" w:cs="Arial"/>
          <w:noProof/>
          <w:sz w:val="20"/>
          <w:szCs w:val="20"/>
        </w:rPr>
      </w:pPr>
    </w:p>
    <w:p w14:paraId="0BC55D50"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Predmet javnega naročila je popravilo IGBT modulov na ELOK serije 541 (Siemens ES64U4), in sicer:</w:t>
      </w:r>
    </w:p>
    <w:p w14:paraId="2D996AEE" w14:textId="0BF8F07B"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PWR SP-3000 WL  </w:t>
      </w:r>
    </w:p>
    <w:p w14:paraId="71A7EE05" w14:textId="682E54A1"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4QS 3P-3000 WL  </w:t>
      </w:r>
    </w:p>
    <w:p w14:paraId="5263338C" w14:textId="54719C4C" w:rsidR="00C20390" w:rsidRPr="00DB7ECA" w:rsidRDefault="00C20390" w:rsidP="00C20390">
      <w:pPr>
        <w:autoSpaceDE w:val="0"/>
        <w:autoSpaceDN w:val="0"/>
        <w:adjustRightInd w:val="0"/>
        <w:jc w:val="both"/>
        <w:rPr>
          <w:rFonts w:ascii="Arial" w:hAnsi="Arial" w:cs="Arial"/>
          <w:sz w:val="22"/>
          <w:szCs w:val="22"/>
        </w:rPr>
      </w:pPr>
      <w:r w:rsidRPr="00DB7ECA">
        <w:rPr>
          <w:rFonts w:ascii="Arial" w:hAnsi="Arial" w:cs="Arial"/>
          <w:sz w:val="22"/>
          <w:szCs w:val="22"/>
        </w:rPr>
        <w:t>-</w:t>
      </w:r>
      <w:r w:rsidRPr="00DB7ECA">
        <w:rPr>
          <w:rFonts w:ascii="Arial" w:hAnsi="Arial" w:cs="Arial"/>
          <w:sz w:val="22"/>
          <w:szCs w:val="22"/>
        </w:rPr>
        <w:tab/>
        <w:t xml:space="preserve">IGBT – Modul HBU ST-3000 WL  </w:t>
      </w:r>
    </w:p>
    <w:p w14:paraId="42BD53E8"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7448C125" w14:textId="77777777" w:rsidR="00C20390" w:rsidRPr="00DB7ECA" w:rsidRDefault="00C20390" w:rsidP="00C20390">
      <w:pPr>
        <w:tabs>
          <w:tab w:val="left" w:pos="4140"/>
        </w:tabs>
        <w:autoSpaceDE w:val="0"/>
        <w:autoSpaceDN w:val="0"/>
        <w:adjustRightInd w:val="0"/>
        <w:jc w:val="both"/>
        <w:rPr>
          <w:rFonts w:ascii="Arial" w:hAnsi="Arial" w:cs="Arial"/>
          <w:sz w:val="22"/>
          <w:szCs w:val="22"/>
        </w:rPr>
      </w:pPr>
      <w:r w:rsidRPr="00DB7ECA">
        <w:rPr>
          <w:rFonts w:ascii="Arial" w:hAnsi="Arial" w:cs="Arial"/>
          <w:sz w:val="22"/>
          <w:szCs w:val="22"/>
        </w:rPr>
        <w:t>Po opravljanjem popravilu mora biti IGBT modul v skladu s tehničnimi zahtevami proizvajalca.</w:t>
      </w:r>
    </w:p>
    <w:p w14:paraId="2626AECA"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50C4916" w14:textId="77777777" w:rsidR="00C20390" w:rsidRPr="00DB7ECA" w:rsidRDefault="00C20390" w:rsidP="00C20390">
      <w:pPr>
        <w:tabs>
          <w:tab w:val="left" w:pos="4140"/>
        </w:tabs>
        <w:autoSpaceDE w:val="0"/>
        <w:autoSpaceDN w:val="0"/>
        <w:adjustRightInd w:val="0"/>
        <w:jc w:val="both"/>
        <w:rPr>
          <w:rFonts w:ascii="Arial" w:hAnsi="Arial" w:cs="Arial"/>
          <w:b/>
          <w:sz w:val="22"/>
          <w:szCs w:val="22"/>
        </w:rPr>
      </w:pPr>
    </w:p>
    <w:p w14:paraId="335C9255" w14:textId="2585FA76" w:rsidR="00C20390" w:rsidRPr="00DB7ECA" w:rsidRDefault="00C20390" w:rsidP="00C20390">
      <w:pPr>
        <w:tabs>
          <w:tab w:val="left" w:pos="4140"/>
        </w:tabs>
        <w:autoSpaceDE w:val="0"/>
        <w:autoSpaceDN w:val="0"/>
        <w:adjustRightInd w:val="0"/>
        <w:jc w:val="both"/>
        <w:rPr>
          <w:rFonts w:ascii="Arial" w:hAnsi="Arial" w:cs="Arial"/>
          <w:b/>
          <w:sz w:val="22"/>
          <w:szCs w:val="22"/>
        </w:rPr>
      </w:pPr>
      <w:r w:rsidRPr="00DB7ECA">
        <w:rPr>
          <w:rFonts w:ascii="Arial" w:hAnsi="Arial" w:cs="Arial"/>
          <w:b/>
          <w:sz w:val="22"/>
          <w:szCs w:val="22"/>
        </w:rPr>
        <w:t xml:space="preserve">Pozicija 1: </w:t>
      </w:r>
      <w:r w:rsidRPr="00DB7ECA">
        <w:rPr>
          <w:rFonts w:ascii="Arial" w:hAnsi="Arial" w:cs="Arial"/>
          <w:b/>
          <w:sz w:val="22"/>
          <w:szCs w:val="22"/>
          <w:lang w:eastAsia="ko-KR"/>
        </w:rPr>
        <w:t xml:space="preserve">IGBT – </w:t>
      </w:r>
      <w:r w:rsidRPr="00DB7ECA">
        <w:rPr>
          <w:rFonts w:ascii="Arial" w:hAnsi="Arial" w:cs="Arial"/>
          <w:b/>
          <w:sz w:val="22"/>
          <w:szCs w:val="22"/>
        </w:rPr>
        <w:t xml:space="preserve">Modul PWR SP-3000 WL  </w:t>
      </w:r>
    </w:p>
    <w:p w14:paraId="01668958" w14:textId="77777777" w:rsidR="00C20390" w:rsidRPr="00DB7ECA" w:rsidRDefault="00C20390" w:rsidP="00C20390">
      <w:pPr>
        <w:rPr>
          <w:rFonts w:ascii="Arial" w:hAnsi="Arial" w:cs="Arial"/>
          <w:sz w:val="22"/>
          <w:szCs w:val="22"/>
        </w:rPr>
      </w:pPr>
    </w:p>
    <w:p w14:paraId="55AFACDD"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4F878775" w14:textId="77777777" w:rsidR="00C20390" w:rsidRPr="00DB7ECA" w:rsidRDefault="00C20390" w:rsidP="00C20390">
      <w:pPr>
        <w:rPr>
          <w:rFonts w:ascii="Arial" w:hAnsi="Arial" w:cs="Arial"/>
          <w:sz w:val="22"/>
          <w:szCs w:val="22"/>
        </w:rPr>
      </w:pPr>
    </w:p>
    <w:p w14:paraId="1D646B66" w14:textId="77777777" w:rsidR="00C20390" w:rsidRPr="00DB7ECA" w:rsidRDefault="00C20390" w:rsidP="00D12FDA">
      <w:pPr>
        <w:numPr>
          <w:ilvl w:val="1"/>
          <w:numId w:val="25"/>
        </w:numPr>
        <w:contextualSpacing/>
        <w:rPr>
          <w:rFonts w:ascii="Arial" w:hAnsi="Arial" w:cs="Arial"/>
          <w:sz w:val="22"/>
          <w:szCs w:val="22"/>
          <w:u w:val="single"/>
        </w:rPr>
      </w:pPr>
      <w:r w:rsidRPr="00DB7ECA">
        <w:rPr>
          <w:rFonts w:ascii="Arial" w:hAnsi="Arial" w:cs="Arial"/>
          <w:sz w:val="22"/>
          <w:szCs w:val="22"/>
          <w:u w:val="single"/>
        </w:rPr>
        <w:t>Popravilo IGBT modula PWR:</w:t>
      </w:r>
    </w:p>
    <w:p w14:paraId="3078DE0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27E99DD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857F9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71FA1BF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30F03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1215B1D4"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6553BD9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589E720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518934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17A7A1C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14F5E6D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38A4E17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286AE156" w14:textId="77777777" w:rsidR="00C20390" w:rsidRPr="00DB7ECA" w:rsidRDefault="00C20390" w:rsidP="00C20390">
      <w:pPr>
        <w:rPr>
          <w:rFonts w:ascii="Arial" w:hAnsi="Arial" w:cs="Arial"/>
          <w:sz w:val="22"/>
          <w:szCs w:val="22"/>
        </w:rPr>
      </w:pPr>
    </w:p>
    <w:p w14:paraId="275355D1" w14:textId="77777777" w:rsidR="00C20390" w:rsidRPr="00DB7ECA" w:rsidRDefault="00C20390" w:rsidP="00D12FDA">
      <w:pPr>
        <w:numPr>
          <w:ilvl w:val="1"/>
          <w:numId w:val="25"/>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31007E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4 kosi</w:t>
      </w:r>
    </w:p>
    <w:p w14:paraId="590BB54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313663D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0EA23E4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013AE7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4BD8B98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5452BD5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Priključek optičnega vlakna s sprejemno diodo SFH.551/1-1: 2 kosa</w:t>
      </w:r>
    </w:p>
    <w:p w14:paraId="0536D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242D9F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053B4EC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SP-3000WL: 1 kos</w:t>
      </w:r>
    </w:p>
    <w:p w14:paraId="4F48E8D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PWR: 1 kos</w:t>
      </w:r>
    </w:p>
    <w:p w14:paraId="3B19C9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PWR: 1 kos</w:t>
      </w:r>
    </w:p>
    <w:p w14:paraId="67548A05" w14:textId="77777777" w:rsidR="00C20390" w:rsidRPr="00DB7ECA" w:rsidRDefault="00C20390" w:rsidP="00C20390">
      <w:pPr>
        <w:rPr>
          <w:rFonts w:ascii="Arial" w:hAnsi="Arial" w:cs="Arial"/>
          <w:sz w:val="22"/>
          <w:szCs w:val="22"/>
        </w:rPr>
      </w:pPr>
    </w:p>
    <w:p w14:paraId="313FBD15"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75458B3E"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07FBC7B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PWR, na katere se nanaša to javno naročilo so bili v preteklosti v SŽ Vleka in tehnika, d.o.o. že popravljeni tako, da so bili v njih zamenjani IGBT elementi, ki imajo naslednje tehnične karakteristike:</w:t>
      </w:r>
    </w:p>
    <w:p w14:paraId="612919BB"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00CD16DF"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6F306C2"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44571E9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p>
    <w:p w14:paraId="5D3D4B3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b/>
          <w:sz w:val="22"/>
          <w:szCs w:val="20"/>
        </w:rPr>
        <w:t>Tehnične karakteristike VN elementa:</w:t>
      </w:r>
    </w:p>
    <w:p w14:paraId="137A6375"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(IGBT – Module Test Certificate)</w:t>
      </w:r>
    </w:p>
    <w:p w14:paraId="59462C03"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741344E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51291D84" w14:textId="77777777" w:rsidTr="00C47E98">
        <w:trPr>
          <w:trHeight w:val="315"/>
        </w:trPr>
        <w:tc>
          <w:tcPr>
            <w:tcW w:w="2552" w:type="dxa"/>
            <w:noWrap/>
            <w:vAlign w:val="center"/>
            <w:hideMark/>
          </w:tcPr>
          <w:p w14:paraId="22466B1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2882FA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D98AD4D"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253D2D1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6F73B66"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45AE777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6771DECF" w14:textId="77777777" w:rsidTr="00C47E98">
        <w:trPr>
          <w:trHeight w:val="360"/>
        </w:trPr>
        <w:tc>
          <w:tcPr>
            <w:tcW w:w="2552" w:type="dxa"/>
            <w:noWrap/>
            <w:vAlign w:val="center"/>
            <w:hideMark/>
          </w:tcPr>
          <w:p w14:paraId="315E274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0415658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43E394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0CC0F00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0C561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0F2A5E5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2FAA18B7" w14:textId="77777777" w:rsidTr="00C47E98">
        <w:trPr>
          <w:trHeight w:val="360"/>
        </w:trPr>
        <w:tc>
          <w:tcPr>
            <w:tcW w:w="2552" w:type="dxa"/>
            <w:noWrap/>
            <w:vAlign w:val="center"/>
            <w:hideMark/>
          </w:tcPr>
          <w:p w14:paraId="167D95A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6AE3C59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3F20377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51FC31E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31295A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0B03E66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DAA745F" w14:textId="77777777" w:rsidTr="00C47E98">
        <w:trPr>
          <w:trHeight w:val="360"/>
        </w:trPr>
        <w:tc>
          <w:tcPr>
            <w:tcW w:w="2552" w:type="dxa"/>
            <w:noWrap/>
            <w:vAlign w:val="center"/>
            <w:hideMark/>
          </w:tcPr>
          <w:p w14:paraId="2B82F9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5AAB69B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7D044C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28EE363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5A3160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C90E4E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8E1ECB" w14:textId="77777777" w:rsidTr="00C47E98">
        <w:trPr>
          <w:trHeight w:val="360"/>
        </w:trPr>
        <w:tc>
          <w:tcPr>
            <w:tcW w:w="2552" w:type="dxa"/>
            <w:noWrap/>
            <w:vAlign w:val="center"/>
            <w:hideMark/>
          </w:tcPr>
          <w:p w14:paraId="5F3F1D2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134D52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186E7E2F"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61EB80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22A50E4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312124D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5957AE64" w14:textId="77777777" w:rsidTr="00C47E98">
        <w:trPr>
          <w:trHeight w:val="360"/>
        </w:trPr>
        <w:tc>
          <w:tcPr>
            <w:tcW w:w="2552" w:type="dxa"/>
            <w:noWrap/>
            <w:vAlign w:val="center"/>
            <w:hideMark/>
          </w:tcPr>
          <w:p w14:paraId="6A404CC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3FCE51D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6927C1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352C0F5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655EE9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59B03E6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575E20D2" w14:textId="77777777" w:rsidTr="00C47E98">
        <w:trPr>
          <w:trHeight w:val="360"/>
        </w:trPr>
        <w:tc>
          <w:tcPr>
            <w:tcW w:w="2552" w:type="dxa"/>
            <w:noWrap/>
            <w:vAlign w:val="center"/>
            <w:hideMark/>
          </w:tcPr>
          <w:p w14:paraId="13CA278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4D5AD01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2FEDD3B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51E06A7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9609C7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A6031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35909809" w14:textId="77777777" w:rsidTr="00C47E98">
        <w:trPr>
          <w:trHeight w:val="360"/>
        </w:trPr>
        <w:tc>
          <w:tcPr>
            <w:tcW w:w="2552" w:type="dxa"/>
            <w:noWrap/>
            <w:vAlign w:val="center"/>
            <w:hideMark/>
          </w:tcPr>
          <w:p w14:paraId="511DFF0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06CD176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05082AFB"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565A11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46E2F61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0C084D7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2036FCA" w14:textId="77777777" w:rsidTr="00C47E98">
        <w:trPr>
          <w:trHeight w:val="360"/>
        </w:trPr>
        <w:tc>
          <w:tcPr>
            <w:tcW w:w="2552" w:type="dxa"/>
            <w:noWrap/>
            <w:vAlign w:val="center"/>
            <w:hideMark/>
          </w:tcPr>
          <w:p w14:paraId="072567E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410F48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0259889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3FD8BA6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874D7B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358387F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10C4E7A4" w14:textId="77777777" w:rsidTr="00C47E98">
        <w:trPr>
          <w:trHeight w:val="360"/>
        </w:trPr>
        <w:tc>
          <w:tcPr>
            <w:tcW w:w="2552" w:type="dxa"/>
            <w:noWrap/>
            <w:vAlign w:val="center"/>
            <w:hideMark/>
          </w:tcPr>
          <w:p w14:paraId="28E44B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592529C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01BFCF9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368BC5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B142EF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405B7C8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6CF73293"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625C33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 xml:space="preserve">IGBT karakteristike: </w:t>
      </w:r>
    </w:p>
    <w:tbl>
      <w:tblPr>
        <w:tblW w:w="9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072"/>
        <w:gridCol w:w="2477"/>
        <w:gridCol w:w="692"/>
        <w:gridCol w:w="1269"/>
        <w:gridCol w:w="661"/>
        <w:gridCol w:w="1047"/>
      </w:tblGrid>
      <w:tr w:rsidR="00DB7ECA" w:rsidRPr="00DB7ECA" w14:paraId="3DB659C3" w14:textId="77777777" w:rsidTr="00C47E98">
        <w:trPr>
          <w:trHeight w:val="315"/>
        </w:trPr>
        <w:tc>
          <w:tcPr>
            <w:tcW w:w="2590" w:type="dxa"/>
            <w:noWrap/>
            <w:vAlign w:val="center"/>
            <w:hideMark/>
          </w:tcPr>
          <w:p w14:paraId="063E152E"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16BF372B"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7" w:type="dxa"/>
            <w:noWrap/>
            <w:vAlign w:val="center"/>
            <w:hideMark/>
          </w:tcPr>
          <w:p w14:paraId="40B41B9A"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2" w:type="dxa"/>
            <w:noWrap/>
            <w:vAlign w:val="center"/>
            <w:hideMark/>
          </w:tcPr>
          <w:p w14:paraId="5893B883"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69" w:type="dxa"/>
            <w:noWrap/>
            <w:vAlign w:val="center"/>
            <w:hideMark/>
          </w:tcPr>
          <w:p w14:paraId="361A6410"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61" w:type="dxa"/>
            <w:noWrap/>
            <w:vAlign w:val="center"/>
            <w:hideMark/>
          </w:tcPr>
          <w:p w14:paraId="2D7D97ED"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7" w:type="dxa"/>
            <w:noWrap/>
            <w:vAlign w:val="center"/>
            <w:hideMark/>
          </w:tcPr>
          <w:p w14:paraId="463A17F8" w14:textId="77777777" w:rsidR="00C20390" w:rsidRPr="00DB7ECA" w:rsidRDefault="00C20390" w:rsidP="00C20390">
            <w:pPr>
              <w:spacing w:before="120"/>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E330C1" w14:textId="77777777" w:rsidTr="00C47E98">
        <w:trPr>
          <w:trHeight w:val="360"/>
        </w:trPr>
        <w:tc>
          <w:tcPr>
            <w:tcW w:w="2590" w:type="dxa"/>
            <w:noWrap/>
            <w:vAlign w:val="center"/>
            <w:hideMark/>
          </w:tcPr>
          <w:p w14:paraId="179E716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lastRenderedPageBreak/>
              <w:t>Prebojna napetost (kolektor - emitor)</w:t>
            </w:r>
          </w:p>
        </w:tc>
        <w:tc>
          <w:tcPr>
            <w:tcW w:w="1072" w:type="dxa"/>
            <w:noWrap/>
            <w:vAlign w:val="center"/>
            <w:hideMark/>
          </w:tcPr>
          <w:p w14:paraId="3471FF1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7" w:type="dxa"/>
            <w:noWrap/>
            <w:vAlign w:val="center"/>
            <w:hideMark/>
          </w:tcPr>
          <w:p w14:paraId="14533048"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2" w:type="dxa"/>
            <w:noWrap/>
            <w:vAlign w:val="center"/>
            <w:hideMark/>
          </w:tcPr>
          <w:p w14:paraId="566FEC5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69" w:type="dxa"/>
            <w:noWrap/>
            <w:vAlign w:val="center"/>
            <w:hideMark/>
          </w:tcPr>
          <w:p w14:paraId="1ECB53B9"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61" w:type="dxa"/>
            <w:noWrap/>
            <w:vAlign w:val="center"/>
            <w:hideMark/>
          </w:tcPr>
          <w:p w14:paraId="7957B2ED" w14:textId="77777777" w:rsidR="00C20390" w:rsidRPr="00DB7ECA" w:rsidRDefault="00C20390" w:rsidP="00C20390">
            <w:pPr>
              <w:spacing w:before="120"/>
              <w:rPr>
                <w:rFonts w:ascii="Arial" w:eastAsia="Batang" w:hAnsi="Arial" w:cs="Arial"/>
                <w:noProof/>
                <w:sz w:val="20"/>
                <w:szCs w:val="20"/>
              </w:rPr>
            </w:pPr>
          </w:p>
        </w:tc>
        <w:tc>
          <w:tcPr>
            <w:tcW w:w="1047" w:type="dxa"/>
            <w:noWrap/>
            <w:vAlign w:val="center"/>
            <w:hideMark/>
          </w:tcPr>
          <w:p w14:paraId="34781C5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D369F30" w14:textId="77777777" w:rsidTr="00C47E98">
        <w:trPr>
          <w:trHeight w:val="360"/>
        </w:trPr>
        <w:tc>
          <w:tcPr>
            <w:tcW w:w="2590" w:type="dxa"/>
            <w:tcBorders>
              <w:bottom w:val="single" w:sz="4" w:space="0" w:color="auto"/>
            </w:tcBorders>
            <w:noWrap/>
            <w:vAlign w:val="center"/>
            <w:hideMark/>
          </w:tcPr>
          <w:p w14:paraId="6CD25A7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72" w:type="dxa"/>
            <w:tcBorders>
              <w:bottom w:val="single" w:sz="4" w:space="0" w:color="auto"/>
            </w:tcBorders>
            <w:noWrap/>
            <w:vAlign w:val="center"/>
            <w:hideMark/>
          </w:tcPr>
          <w:p w14:paraId="5CE4847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7" w:type="dxa"/>
            <w:tcBorders>
              <w:bottom w:val="single" w:sz="4" w:space="0" w:color="auto"/>
            </w:tcBorders>
            <w:noWrap/>
            <w:vAlign w:val="center"/>
            <w:hideMark/>
          </w:tcPr>
          <w:p w14:paraId="45BB3E0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2" w:type="dxa"/>
            <w:tcBorders>
              <w:bottom w:val="single" w:sz="4" w:space="0" w:color="auto"/>
            </w:tcBorders>
            <w:noWrap/>
            <w:vAlign w:val="center"/>
            <w:hideMark/>
          </w:tcPr>
          <w:p w14:paraId="3B472FC4"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69" w:type="dxa"/>
            <w:tcBorders>
              <w:bottom w:val="single" w:sz="4" w:space="0" w:color="auto"/>
            </w:tcBorders>
            <w:noWrap/>
            <w:vAlign w:val="center"/>
            <w:hideMark/>
          </w:tcPr>
          <w:p w14:paraId="350045E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61" w:type="dxa"/>
            <w:tcBorders>
              <w:bottom w:val="single" w:sz="4" w:space="0" w:color="auto"/>
            </w:tcBorders>
            <w:noWrap/>
            <w:vAlign w:val="center"/>
            <w:hideMark/>
          </w:tcPr>
          <w:p w14:paraId="66865E45"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7" w:type="dxa"/>
            <w:tcBorders>
              <w:bottom w:val="single" w:sz="4" w:space="0" w:color="auto"/>
            </w:tcBorders>
            <w:noWrap/>
            <w:vAlign w:val="center"/>
            <w:hideMark/>
          </w:tcPr>
          <w:p w14:paraId="4BDB757A"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60A4D50" w14:textId="77777777" w:rsidTr="00C47E98">
        <w:trPr>
          <w:trHeight w:val="360"/>
        </w:trPr>
        <w:tc>
          <w:tcPr>
            <w:tcW w:w="2590" w:type="dxa"/>
            <w:tcBorders>
              <w:bottom w:val="single" w:sz="4" w:space="0" w:color="auto"/>
            </w:tcBorders>
            <w:noWrap/>
            <w:vAlign w:val="center"/>
            <w:hideMark/>
          </w:tcPr>
          <w:p w14:paraId="7385D46B"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72" w:type="dxa"/>
            <w:tcBorders>
              <w:bottom w:val="single" w:sz="4" w:space="0" w:color="auto"/>
            </w:tcBorders>
            <w:noWrap/>
            <w:vAlign w:val="center"/>
            <w:hideMark/>
          </w:tcPr>
          <w:p w14:paraId="703300DC"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7" w:type="dxa"/>
            <w:tcBorders>
              <w:bottom w:val="single" w:sz="4" w:space="0" w:color="auto"/>
            </w:tcBorders>
            <w:noWrap/>
            <w:vAlign w:val="center"/>
            <w:hideMark/>
          </w:tcPr>
          <w:p w14:paraId="6FB4D8A7" w14:textId="77777777" w:rsidR="00C20390" w:rsidRPr="00DB7ECA" w:rsidRDefault="00C20390" w:rsidP="00C20390">
            <w:pPr>
              <w:spacing w:before="120"/>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2" w:type="dxa"/>
            <w:tcBorders>
              <w:bottom w:val="single" w:sz="4" w:space="0" w:color="auto"/>
            </w:tcBorders>
            <w:noWrap/>
            <w:vAlign w:val="center"/>
            <w:hideMark/>
          </w:tcPr>
          <w:p w14:paraId="07E86BB1"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69" w:type="dxa"/>
            <w:tcBorders>
              <w:bottom w:val="single" w:sz="4" w:space="0" w:color="auto"/>
            </w:tcBorders>
            <w:noWrap/>
            <w:vAlign w:val="center"/>
            <w:hideMark/>
          </w:tcPr>
          <w:p w14:paraId="7A7823DD"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61" w:type="dxa"/>
            <w:tcBorders>
              <w:bottom w:val="single" w:sz="4" w:space="0" w:color="auto"/>
            </w:tcBorders>
            <w:noWrap/>
            <w:vAlign w:val="center"/>
            <w:hideMark/>
          </w:tcPr>
          <w:p w14:paraId="6E04C8D2"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7" w:type="dxa"/>
            <w:tcBorders>
              <w:bottom w:val="single" w:sz="4" w:space="0" w:color="auto"/>
            </w:tcBorders>
            <w:noWrap/>
            <w:vAlign w:val="center"/>
            <w:hideMark/>
          </w:tcPr>
          <w:p w14:paraId="48992416" w14:textId="77777777" w:rsidR="00C20390" w:rsidRPr="00DB7ECA" w:rsidRDefault="00C20390" w:rsidP="00C20390">
            <w:pPr>
              <w:spacing w:before="120"/>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4444D06D"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1EFCC1B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19F397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6CF48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52EDDE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36329AD5" wp14:editId="4E6ABB6A">
            <wp:extent cx="2943225" cy="1543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0A8BE63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40B46E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FAB3ED1"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795B5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55897CC"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2C444A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E898DF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E17D60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37BC010"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D83EBA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8F3FDD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35F214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38BEB9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9DA0168"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2B74CECB"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B2E1DAF"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335978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lastRenderedPageBreak/>
        <w:drawing>
          <wp:inline distT="0" distB="0" distL="0" distR="0" wp14:anchorId="6FA4A9C5" wp14:editId="1B11E9B9">
            <wp:extent cx="5591175" cy="34194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6A038895" w14:textId="77777777" w:rsidR="00C20390" w:rsidRPr="00DB7ECA" w:rsidRDefault="00C20390" w:rsidP="00C20390">
      <w:pPr>
        <w:rPr>
          <w:rFonts w:ascii="Arial" w:hAnsi="Arial" w:cs="Arial"/>
          <w:b/>
          <w:sz w:val="20"/>
          <w:szCs w:val="20"/>
        </w:rPr>
      </w:pPr>
    </w:p>
    <w:p w14:paraId="249BBB4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56C9C5D" w14:textId="1FE63518"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2: </w:t>
      </w:r>
      <w:r w:rsidRPr="00DB7ECA">
        <w:rPr>
          <w:rFonts w:ascii="Arial" w:hAnsi="Arial" w:cs="Arial"/>
          <w:b/>
          <w:sz w:val="22"/>
          <w:szCs w:val="20"/>
          <w:lang w:eastAsia="ko-KR"/>
        </w:rPr>
        <w:t xml:space="preserve">IGBT – </w:t>
      </w:r>
      <w:r w:rsidRPr="00DB7ECA">
        <w:rPr>
          <w:rFonts w:ascii="Arial" w:hAnsi="Arial" w:cs="Arial"/>
          <w:b/>
          <w:sz w:val="22"/>
          <w:szCs w:val="20"/>
        </w:rPr>
        <w:t xml:space="preserve">Modul 4QS 3P-3000 WL  </w:t>
      </w:r>
    </w:p>
    <w:p w14:paraId="32B76225" w14:textId="77777777" w:rsidR="00C20390" w:rsidRPr="00DB7ECA" w:rsidRDefault="00C20390" w:rsidP="00C20390">
      <w:pPr>
        <w:rPr>
          <w:rFonts w:ascii="Arial" w:hAnsi="Arial" w:cs="Arial"/>
          <w:b/>
          <w:sz w:val="20"/>
          <w:szCs w:val="20"/>
        </w:rPr>
      </w:pPr>
    </w:p>
    <w:p w14:paraId="403CEE6C" w14:textId="77777777" w:rsidR="00C20390" w:rsidRPr="00DB7ECA" w:rsidRDefault="00C20390" w:rsidP="00C20390">
      <w:pPr>
        <w:rPr>
          <w:rFonts w:ascii="Arial" w:hAnsi="Arial" w:cs="Arial"/>
          <w:sz w:val="22"/>
          <w:szCs w:val="22"/>
        </w:rPr>
      </w:pPr>
      <w:r w:rsidRPr="00DB7ECA">
        <w:rPr>
          <w:rFonts w:ascii="Arial" w:hAnsi="Arial" w:cs="Arial"/>
          <w:sz w:val="22"/>
          <w:szCs w:val="22"/>
        </w:rPr>
        <w:t>Opraviti je treba naslednje storitve in zamenjati naslednji material:</w:t>
      </w:r>
    </w:p>
    <w:p w14:paraId="7C937BEC" w14:textId="77777777" w:rsidR="00C20390" w:rsidRPr="00DB7ECA" w:rsidRDefault="00C20390" w:rsidP="00C20390">
      <w:pPr>
        <w:rPr>
          <w:rFonts w:ascii="Arial" w:hAnsi="Arial" w:cs="Arial"/>
          <w:sz w:val="22"/>
          <w:szCs w:val="22"/>
        </w:rPr>
      </w:pPr>
    </w:p>
    <w:p w14:paraId="41061302" w14:textId="77777777" w:rsidR="00C20390" w:rsidRPr="00DB7ECA" w:rsidRDefault="00C20390" w:rsidP="00D12FDA">
      <w:pPr>
        <w:numPr>
          <w:ilvl w:val="1"/>
          <w:numId w:val="27"/>
        </w:numPr>
        <w:contextualSpacing/>
        <w:rPr>
          <w:rFonts w:ascii="Arial" w:hAnsi="Arial" w:cs="Arial"/>
          <w:sz w:val="22"/>
          <w:szCs w:val="22"/>
          <w:u w:val="single"/>
        </w:rPr>
      </w:pPr>
      <w:r w:rsidRPr="00DB7ECA">
        <w:rPr>
          <w:rFonts w:ascii="Arial" w:hAnsi="Arial" w:cs="Arial"/>
          <w:sz w:val="22"/>
          <w:szCs w:val="22"/>
          <w:u w:val="single"/>
        </w:rPr>
        <w:t>Popravilo IGBT modula 4QS:</w:t>
      </w:r>
    </w:p>
    <w:p w14:paraId="2113FA6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67966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4A5C5CB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545D938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24F15A9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5A2E183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356303D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32981C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109CD86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2592C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787C7CB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5ACA2B2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18E6AF45" w14:textId="77777777" w:rsidR="00C20390" w:rsidRPr="00DB7ECA" w:rsidRDefault="00C20390" w:rsidP="00C20390">
      <w:pPr>
        <w:rPr>
          <w:rFonts w:ascii="Arial" w:hAnsi="Arial" w:cs="Arial"/>
          <w:sz w:val="22"/>
          <w:szCs w:val="22"/>
        </w:rPr>
      </w:pPr>
    </w:p>
    <w:p w14:paraId="64DEA8B4" w14:textId="77777777" w:rsidR="00C20390" w:rsidRPr="00DB7ECA" w:rsidRDefault="00C20390" w:rsidP="00D12FDA">
      <w:pPr>
        <w:numPr>
          <w:ilvl w:val="1"/>
          <w:numId w:val="27"/>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CFAFBE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IGBT-modul: 6 kosov</w:t>
      </w:r>
    </w:p>
    <w:p w14:paraId="539E7FB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2 kosa</w:t>
      </w:r>
    </w:p>
    <w:p w14:paraId="0296958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2 kosa</w:t>
      </w:r>
    </w:p>
    <w:p w14:paraId="65F3342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2 kosa</w:t>
      </w:r>
    </w:p>
    <w:p w14:paraId="3E24D3C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25DC48D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4 kosi</w:t>
      </w:r>
    </w:p>
    <w:p w14:paraId="0EE31CA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2 kosa</w:t>
      </w:r>
    </w:p>
    <w:p w14:paraId="39CEDD27"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2 kosa</w:t>
      </w:r>
    </w:p>
    <w:p w14:paraId="5006FAA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1 kos</w:t>
      </w:r>
    </w:p>
    <w:p w14:paraId="36C9EE0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7BBE09FD"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4QS: 1 kos</w:t>
      </w:r>
    </w:p>
    <w:p w14:paraId="449221A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4QS: 1 kos</w:t>
      </w:r>
    </w:p>
    <w:p w14:paraId="3520D490" w14:textId="77777777" w:rsidR="00C20390" w:rsidRPr="00DB7ECA" w:rsidRDefault="00C20390" w:rsidP="00C20390">
      <w:pPr>
        <w:rPr>
          <w:rFonts w:ascii="Arial" w:hAnsi="Arial" w:cs="Arial"/>
          <w:sz w:val="22"/>
          <w:szCs w:val="22"/>
        </w:rPr>
      </w:pPr>
    </w:p>
    <w:p w14:paraId="47875F32" w14:textId="77777777" w:rsidR="00C20390" w:rsidRPr="00DB7ECA" w:rsidRDefault="00C20390" w:rsidP="00C20390">
      <w:pPr>
        <w:rPr>
          <w:rFonts w:ascii="Arial" w:hAnsi="Arial" w:cs="Arial"/>
          <w:sz w:val="22"/>
          <w:szCs w:val="22"/>
        </w:rPr>
      </w:pPr>
    </w:p>
    <w:p w14:paraId="2F5BD490"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70F65228"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- 4QS na katere se nanaša to javno naročilo so bili v preteklosti v SŽ Vleka in tehnika, d.o.o. že popravljeni tako, da so bili v njih zamenjani IGBT elementi, ki imajo naslednje tehnične karakteristike:</w:t>
      </w:r>
    </w:p>
    <w:p w14:paraId="34BAAB10"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78415941"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Tehnične karakteristike IGBT elementa:</w:t>
      </w:r>
    </w:p>
    <w:p w14:paraId="7E0A07A6"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Certifikat o preizkusu IGBT elementa (VN – Module Test Certificate)</w:t>
      </w:r>
    </w:p>
    <w:p w14:paraId="61D46104"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 IGBT element ABB 5SNA 0600G650100</w:t>
      </w:r>
    </w:p>
    <w:p w14:paraId="2B9ABE15"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DB7ECA" w:rsidRPr="00DB7ECA" w14:paraId="45D1D227" w14:textId="77777777" w:rsidTr="00C47E98">
        <w:trPr>
          <w:trHeight w:val="315"/>
        </w:trPr>
        <w:tc>
          <w:tcPr>
            <w:tcW w:w="2552" w:type="dxa"/>
            <w:noWrap/>
            <w:vAlign w:val="center"/>
            <w:hideMark/>
          </w:tcPr>
          <w:p w14:paraId="6A7AE71F"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72" w:type="dxa"/>
            <w:noWrap/>
            <w:vAlign w:val="center"/>
            <w:hideMark/>
          </w:tcPr>
          <w:p w14:paraId="080172A5"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A97EA60"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992" w:type="dxa"/>
            <w:noWrap/>
            <w:vAlign w:val="center"/>
            <w:hideMark/>
          </w:tcPr>
          <w:p w14:paraId="710734D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76" w:type="dxa"/>
            <w:noWrap/>
            <w:vAlign w:val="center"/>
            <w:hideMark/>
          </w:tcPr>
          <w:p w14:paraId="3C82553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417" w:type="dxa"/>
            <w:noWrap/>
            <w:vAlign w:val="center"/>
            <w:hideMark/>
          </w:tcPr>
          <w:p w14:paraId="6F0C4C23"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17351FFE" w14:textId="77777777" w:rsidTr="00C47E98">
        <w:trPr>
          <w:trHeight w:val="360"/>
        </w:trPr>
        <w:tc>
          <w:tcPr>
            <w:tcW w:w="2552" w:type="dxa"/>
            <w:noWrap/>
            <w:vAlign w:val="center"/>
            <w:hideMark/>
          </w:tcPr>
          <w:p w14:paraId="1D77EA5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kolektor - emitor</w:t>
            </w:r>
          </w:p>
        </w:tc>
        <w:tc>
          <w:tcPr>
            <w:tcW w:w="1072" w:type="dxa"/>
            <w:noWrap/>
            <w:vAlign w:val="center"/>
            <w:hideMark/>
          </w:tcPr>
          <w:p w14:paraId="1C6548E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CES</w:t>
            </w:r>
          </w:p>
        </w:tc>
        <w:tc>
          <w:tcPr>
            <w:tcW w:w="2472" w:type="dxa"/>
            <w:noWrap/>
            <w:vAlign w:val="center"/>
            <w:hideMark/>
          </w:tcPr>
          <w:p w14:paraId="74AB463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0V,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³25 ̊C</w:t>
            </w:r>
          </w:p>
        </w:tc>
        <w:tc>
          <w:tcPr>
            <w:tcW w:w="992" w:type="dxa"/>
            <w:noWrap/>
            <w:vAlign w:val="center"/>
            <w:hideMark/>
          </w:tcPr>
          <w:p w14:paraId="69B2C7C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AA74F4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417" w:type="dxa"/>
            <w:noWrap/>
            <w:vAlign w:val="center"/>
            <w:hideMark/>
          </w:tcPr>
          <w:p w14:paraId="4F980CF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EAB56BB" w14:textId="77777777" w:rsidTr="00C47E98">
        <w:trPr>
          <w:trHeight w:val="360"/>
        </w:trPr>
        <w:tc>
          <w:tcPr>
            <w:tcW w:w="2552" w:type="dxa"/>
            <w:noWrap/>
            <w:vAlign w:val="center"/>
            <w:hideMark/>
          </w:tcPr>
          <w:p w14:paraId="6C190DB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kolektorja</w:t>
            </w:r>
          </w:p>
        </w:tc>
        <w:tc>
          <w:tcPr>
            <w:tcW w:w="1072" w:type="dxa"/>
            <w:noWrap/>
            <w:vAlign w:val="center"/>
            <w:hideMark/>
          </w:tcPr>
          <w:p w14:paraId="183019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w:t>
            </w:r>
          </w:p>
        </w:tc>
        <w:tc>
          <w:tcPr>
            <w:tcW w:w="2472" w:type="dxa"/>
            <w:noWrap/>
            <w:vAlign w:val="center"/>
            <w:hideMark/>
          </w:tcPr>
          <w:p w14:paraId="084B118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85 ̊C</w:t>
            </w:r>
          </w:p>
        </w:tc>
        <w:tc>
          <w:tcPr>
            <w:tcW w:w="992" w:type="dxa"/>
            <w:noWrap/>
            <w:vAlign w:val="center"/>
            <w:hideMark/>
          </w:tcPr>
          <w:p w14:paraId="42EC601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012EB8A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786ED34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067B897" w14:textId="77777777" w:rsidTr="00C47E98">
        <w:trPr>
          <w:trHeight w:val="360"/>
        </w:trPr>
        <w:tc>
          <w:tcPr>
            <w:tcW w:w="2552" w:type="dxa"/>
            <w:noWrap/>
            <w:vAlign w:val="center"/>
            <w:hideMark/>
          </w:tcPr>
          <w:p w14:paraId="1E2B1B8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kolektorja</w:t>
            </w:r>
          </w:p>
        </w:tc>
        <w:tc>
          <w:tcPr>
            <w:tcW w:w="1072" w:type="dxa"/>
            <w:noWrap/>
            <w:vAlign w:val="center"/>
            <w:hideMark/>
          </w:tcPr>
          <w:p w14:paraId="76CBCA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CM</w:t>
            </w:r>
          </w:p>
        </w:tc>
        <w:tc>
          <w:tcPr>
            <w:tcW w:w="2472" w:type="dxa"/>
            <w:noWrap/>
            <w:vAlign w:val="center"/>
            <w:hideMark/>
          </w:tcPr>
          <w:p w14:paraId="0323B29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1ms, T</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85 ̊C</w:t>
            </w:r>
          </w:p>
        </w:tc>
        <w:tc>
          <w:tcPr>
            <w:tcW w:w="992" w:type="dxa"/>
            <w:noWrap/>
            <w:vAlign w:val="center"/>
            <w:hideMark/>
          </w:tcPr>
          <w:p w14:paraId="0B881A7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F6BEA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A02970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5F71A90B" w14:textId="77777777" w:rsidTr="00C47E98">
        <w:trPr>
          <w:trHeight w:val="360"/>
        </w:trPr>
        <w:tc>
          <w:tcPr>
            <w:tcW w:w="2552" w:type="dxa"/>
            <w:noWrap/>
            <w:vAlign w:val="center"/>
            <w:hideMark/>
          </w:tcPr>
          <w:p w14:paraId="2621275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vrata - emitor</w:t>
            </w:r>
          </w:p>
        </w:tc>
        <w:tc>
          <w:tcPr>
            <w:tcW w:w="1072" w:type="dxa"/>
            <w:noWrap/>
            <w:vAlign w:val="center"/>
            <w:hideMark/>
          </w:tcPr>
          <w:p w14:paraId="60EDF33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GES</w:t>
            </w:r>
          </w:p>
        </w:tc>
        <w:tc>
          <w:tcPr>
            <w:tcW w:w="2472" w:type="dxa"/>
            <w:noWrap/>
            <w:vAlign w:val="center"/>
            <w:hideMark/>
          </w:tcPr>
          <w:p w14:paraId="23987453"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2AB36AD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276" w:type="dxa"/>
            <w:noWrap/>
            <w:vAlign w:val="center"/>
            <w:hideMark/>
          </w:tcPr>
          <w:p w14:paraId="4016C06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20</w:t>
            </w:r>
          </w:p>
        </w:tc>
        <w:tc>
          <w:tcPr>
            <w:tcW w:w="1417" w:type="dxa"/>
            <w:noWrap/>
            <w:vAlign w:val="center"/>
            <w:hideMark/>
          </w:tcPr>
          <w:p w14:paraId="43DF0FE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0093BB8B" w14:textId="77777777" w:rsidTr="00C47E98">
        <w:trPr>
          <w:trHeight w:val="360"/>
        </w:trPr>
        <w:tc>
          <w:tcPr>
            <w:tcW w:w="2552" w:type="dxa"/>
            <w:noWrap/>
            <w:vAlign w:val="center"/>
            <w:hideMark/>
          </w:tcPr>
          <w:p w14:paraId="266EF79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Skupna moč disipacije</w:t>
            </w:r>
          </w:p>
        </w:tc>
        <w:tc>
          <w:tcPr>
            <w:tcW w:w="1072" w:type="dxa"/>
            <w:noWrap/>
            <w:vAlign w:val="center"/>
            <w:hideMark/>
          </w:tcPr>
          <w:p w14:paraId="0A1C571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w:t>
            </w:r>
            <w:r w:rsidRPr="00DB7ECA">
              <w:rPr>
                <w:rFonts w:ascii="Arial" w:eastAsia="Batang" w:hAnsi="Arial" w:cs="Arial"/>
                <w:noProof/>
                <w:sz w:val="20"/>
                <w:szCs w:val="20"/>
                <w:vertAlign w:val="subscript"/>
                <w:lang w:val="en-US"/>
              </w:rPr>
              <w:t>tot</w:t>
            </w:r>
          </w:p>
        </w:tc>
        <w:tc>
          <w:tcPr>
            <w:tcW w:w="2472" w:type="dxa"/>
            <w:noWrap/>
            <w:vAlign w:val="center"/>
            <w:hideMark/>
          </w:tcPr>
          <w:p w14:paraId="7C459F8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 xml:space="preserve">C </w:t>
            </w:r>
            <w:r w:rsidRPr="00DB7ECA">
              <w:rPr>
                <w:rFonts w:ascii="Arial" w:eastAsia="Batang" w:hAnsi="Arial" w:cs="Arial"/>
                <w:noProof/>
                <w:sz w:val="20"/>
                <w:szCs w:val="20"/>
                <w:lang w:val="en-US"/>
              </w:rPr>
              <w:t>= 25 ̊C, na preklop (IGBT)</w:t>
            </w:r>
          </w:p>
        </w:tc>
        <w:tc>
          <w:tcPr>
            <w:tcW w:w="992" w:type="dxa"/>
            <w:noWrap/>
            <w:vAlign w:val="center"/>
            <w:hideMark/>
          </w:tcPr>
          <w:p w14:paraId="16073679"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DC18DC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11900</w:t>
            </w:r>
          </w:p>
        </w:tc>
        <w:tc>
          <w:tcPr>
            <w:tcW w:w="1417" w:type="dxa"/>
            <w:noWrap/>
            <w:vAlign w:val="center"/>
            <w:hideMark/>
          </w:tcPr>
          <w:p w14:paraId="756A0D7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W</w:t>
            </w:r>
          </w:p>
        </w:tc>
      </w:tr>
      <w:tr w:rsidR="00DB7ECA" w:rsidRPr="00DB7ECA" w14:paraId="6196F8A5" w14:textId="77777777" w:rsidTr="00C47E98">
        <w:trPr>
          <w:trHeight w:val="360"/>
        </w:trPr>
        <w:tc>
          <w:tcPr>
            <w:tcW w:w="2552" w:type="dxa"/>
            <w:noWrap/>
            <w:vAlign w:val="center"/>
            <w:hideMark/>
          </w:tcPr>
          <w:p w14:paraId="3E8E7C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Enosmerni tok v prevodni smeri</w:t>
            </w:r>
          </w:p>
        </w:tc>
        <w:tc>
          <w:tcPr>
            <w:tcW w:w="1072" w:type="dxa"/>
            <w:noWrap/>
            <w:vAlign w:val="center"/>
            <w:hideMark/>
          </w:tcPr>
          <w:p w14:paraId="7B40371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w:t>
            </w:r>
          </w:p>
        </w:tc>
        <w:tc>
          <w:tcPr>
            <w:tcW w:w="2472" w:type="dxa"/>
            <w:noWrap/>
            <w:vAlign w:val="center"/>
            <w:hideMark/>
          </w:tcPr>
          <w:p w14:paraId="698DCB30"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7FB8D0D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7031CC1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w:t>
            </w:r>
          </w:p>
        </w:tc>
        <w:tc>
          <w:tcPr>
            <w:tcW w:w="1417" w:type="dxa"/>
            <w:noWrap/>
            <w:vAlign w:val="center"/>
            <w:hideMark/>
          </w:tcPr>
          <w:p w14:paraId="416F302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7EA88F62" w14:textId="77777777" w:rsidTr="00C47E98">
        <w:trPr>
          <w:trHeight w:val="360"/>
        </w:trPr>
        <w:tc>
          <w:tcPr>
            <w:tcW w:w="2552" w:type="dxa"/>
            <w:noWrap/>
            <w:vAlign w:val="center"/>
            <w:hideMark/>
          </w:tcPr>
          <w:p w14:paraId="77CDBFC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Temenski tok v prevodni smeri</w:t>
            </w:r>
          </w:p>
        </w:tc>
        <w:tc>
          <w:tcPr>
            <w:tcW w:w="1072" w:type="dxa"/>
            <w:noWrap/>
            <w:vAlign w:val="center"/>
            <w:hideMark/>
          </w:tcPr>
          <w:p w14:paraId="2B4366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FRM</w:t>
            </w:r>
          </w:p>
        </w:tc>
        <w:tc>
          <w:tcPr>
            <w:tcW w:w="2472" w:type="dxa"/>
            <w:noWrap/>
            <w:vAlign w:val="center"/>
            <w:hideMark/>
          </w:tcPr>
          <w:p w14:paraId="53CB85C9" w14:textId="77777777" w:rsidR="00C20390" w:rsidRPr="00DB7ECA" w:rsidRDefault="00C20390" w:rsidP="00C20390">
            <w:pPr>
              <w:rPr>
                <w:rFonts w:ascii="Arial" w:eastAsia="Batang" w:hAnsi="Arial" w:cs="Arial"/>
                <w:noProof/>
                <w:sz w:val="20"/>
                <w:szCs w:val="20"/>
              </w:rPr>
            </w:pPr>
          </w:p>
        </w:tc>
        <w:tc>
          <w:tcPr>
            <w:tcW w:w="992" w:type="dxa"/>
            <w:noWrap/>
            <w:vAlign w:val="center"/>
            <w:hideMark/>
          </w:tcPr>
          <w:p w14:paraId="41D85C84"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24620E6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1200</w:t>
            </w:r>
          </w:p>
        </w:tc>
        <w:tc>
          <w:tcPr>
            <w:tcW w:w="1417" w:type="dxa"/>
            <w:noWrap/>
            <w:vAlign w:val="center"/>
            <w:hideMark/>
          </w:tcPr>
          <w:p w14:paraId="60CEF5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6C06FC99" w14:textId="77777777" w:rsidTr="00C47E98">
        <w:trPr>
          <w:trHeight w:val="360"/>
        </w:trPr>
        <w:tc>
          <w:tcPr>
            <w:tcW w:w="2552" w:type="dxa"/>
            <w:noWrap/>
            <w:vAlign w:val="center"/>
            <w:hideMark/>
          </w:tcPr>
          <w:p w14:paraId="23919A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Trenutni maksimalni tok impulza</w:t>
            </w:r>
          </w:p>
        </w:tc>
        <w:tc>
          <w:tcPr>
            <w:tcW w:w="1072" w:type="dxa"/>
            <w:noWrap/>
            <w:vAlign w:val="center"/>
            <w:hideMark/>
          </w:tcPr>
          <w:p w14:paraId="23D4F96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w:t>
            </w:r>
            <w:r w:rsidRPr="00DB7ECA">
              <w:rPr>
                <w:rFonts w:ascii="Arial" w:eastAsia="Batang" w:hAnsi="Arial" w:cs="Arial"/>
                <w:noProof/>
                <w:sz w:val="20"/>
                <w:szCs w:val="20"/>
                <w:vertAlign w:val="subscript"/>
                <w:lang w:val="en-US"/>
              </w:rPr>
              <w:t>FSM</w:t>
            </w:r>
          </w:p>
        </w:tc>
        <w:tc>
          <w:tcPr>
            <w:tcW w:w="2472" w:type="dxa"/>
            <w:noWrap/>
            <w:vAlign w:val="center"/>
            <w:hideMark/>
          </w:tcPr>
          <w:p w14:paraId="3C6FE53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t</w:t>
            </w:r>
            <w:r w:rsidRPr="00DB7ECA">
              <w:rPr>
                <w:rFonts w:ascii="Arial" w:eastAsia="Batang" w:hAnsi="Arial" w:cs="Arial"/>
                <w:noProof/>
                <w:sz w:val="20"/>
                <w:szCs w:val="20"/>
                <w:vertAlign w:val="subscript"/>
                <w:lang w:val="en-US"/>
              </w:rPr>
              <w:t>p</w:t>
            </w:r>
            <w:r w:rsidRPr="00DB7ECA">
              <w:rPr>
                <w:rFonts w:ascii="Arial" w:eastAsia="Batang" w:hAnsi="Arial" w:cs="Arial"/>
                <w:noProof/>
                <w:sz w:val="20"/>
                <w:szCs w:val="20"/>
                <w:lang w:val="en-US"/>
              </w:rPr>
              <w:t xml:space="preserve"> = 10ms (polovica sin-periode)</w:t>
            </w:r>
          </w:p>
        </w:tc>
        <w:tc>
          <w:tcPr>
            <w:tcW w:w="992" w:type="dxa"/>
            <w:noWrap/>
            <w:vAlign w:val="center"/>
            <w:hideMark/>
          </w:tcPr>
          <w:p w14:paraId="2BB8524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593A5B71"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6000</w:t>
            </w:r>
          </w:p>
        </w:tc>
        <w:tc>
          <w:tcPr>
            <w:tcW w:w="1417" w:type="dxa"/>
            <w:noWrap/>
            <w:vAlign w:val="center"/>
            <w:hideMark/>
          </w:tcPr>
          <w:p w14:paraId="2ED2E77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A</w:t>
            </w:r>
          </w:p>
        </w:tc>
      </w:tr>
      <w:tr w:rsidR="00DB7ECA" w:rsidRPr="00DB7ECA" w14:paraId="04F7A37D" w14:textId="77777777" w:rsidTr="00C47E98">
        <w:trPr>
          <w:trHeight w:val="360"/>
        </w:trPr>
        <w:tc>
          <w:tcPr>
            <w:tcW w:w="2552" w:type="dxa"/>
            <w:noWrap/>
            <w:vAlign w:val="center"/>
            <w:hideMark/>
          </w:tcPr>
          <w:p w14:paraId="63156C2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Izolacijska napetost</w:t>
            </w:r>
          </w:p>
        </w:tc>
        <w:tc>
          <w:tcPr>
            <w:tcW w:w="1072" w:type="dxa"/>
            <w:noWrap/>
            <w:vAlign w:val="center"/>
            <w:hideMark/>
          </w:tcPr>
          <w:p w14:paraId="47E2BD4E"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isol</w:t>
            </w:r>
          </w:p>
        </w:tc>
        <w:tc>
          <w:tcPr>
            <w:tcW w:w="2472" w:type="dxa"/>
            <w:noWrap/>
            <w:vAlign w:val="center"/>
            <w:hideMark/>
          </w:tcPr>
          <w:p w14:paraId="6085287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 min, f=50Hz</w:t>
            </w:r>
          </w:p>
        </w:tc>
        <w:tc>
          <w:tcPr>
            <w:tcW w:w="992" w:type="dxa"/>
            <w:noWrap/>
            <w:vAlign w:val="center"/>
            <w:hideMark/>
          </w:tcPr>
          <w:p w14:paraId="6F6E0983"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76" w:type="dxa"/>
            <w:noWrap/>
            <w:vAlign w:val="center"/>
            <w:hideMark/>
          </w:tcPr>
          <w:p w14:paraId="6B6FCDD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10200</w:t>
            </w:r>
          </w:p>
        </w:tc>
        <w:tc>
          <w:tcPr>
            <w:tcW w:w="1417" w:type="dxa"/>
            <w:noWrap/>
            <w:vAlign w:val="center"/>
            <w:hideMark/>
          </w:tcPr>
          <w:p w14:paraId="3B3896A2"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B47B5B3"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9124BD9"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IGBT karakteristike: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072"/>
        <w:gridCol w:w="2472"/>
        <w:gridCol w:w="690"/>
        <w:gridCol w:w="1281"/>
        <w:gridCol w:w="661"/>
        <w:gridCol w:w="1048"/>
      </w:tblGrid>
      <w:tr w:rsidR="00DB7ECA" w:rsidRPr="00DB7ECA" w14:paraId="7EC3A4D3" w14:textId="77777777" w:rsidTr="00C47E98">
        <w:trPr>
          <w:trHeight w:val="315"/>
        </w:trPr>
        <w:tc>
          <w:tcPr>
            <w:tcW w:w="2583" w:type="dxa"/>
            <w:noWrap/>
            <w:vAlign w:val="center"/>
            <w:hideMark/>
          </w:tcPr>
          <w:p w14:paraId="4DF4AA09"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PARAMETER</w:t>
            </w:r>
          </w:p>
        </w:tc>
        <w:tc>
          <w:tcPr>
            <w:tcW w:w="1055" w:type="dxa"/>
            <w:noWrap/>
            <w:vAlign w:val="center"/>
            <w:hideMark/>
          </w:tcPr>
          <w:p w14:paraId="3E2BEBD1"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OZNAKA</w:t>
            </w:r>
          </w:p>
        </w:tc>
        <w:tc>
          <w:tcPr>
            <w:tcW w:w="2472" w:type="dxa"/>
            <w:noWrap/>
            <w:vAlign w:val="center"/>
            <w:hideMark/>
          </w:tcPr>
          <w:p w14:paraId="360294E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POGOJI</w:t>
            </w:r>
          </w:p>
        </w:tc>
        <w:tc>
          <w:tcPr>
            <w:tcW w:w="690" w:type="dxa"/>
            <w:noWrap/>
            <w:vAlign w:val="center"/>
            <w:hideMark/>
          </w:tcPr>
          <w:p w14:paraId="1C16616B"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MIN</w:t>
            </w:r>
          </w:p>
        </w:tc>
        <w:tc>
          <w:tcPr>
            <w:tcW w:w="1281" w:type="dxa"/>
            <w:noWrap/>
            <w:vAlign w:val="center"/>
            <w:hideMark/>
          </w:tcPr>
          <w:p w14:paraId="21A40C02"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NAZIVNA</w:t>
            </w:r>
          </w:p>
        </w:tc>
        <w:tc>
          <w:tcPr>
            <w:tcW w:w="652" w:type="dxa"/>
            <w:noWrap/>
            <w:vAlign w:val="center"/>
            <w:hideMark/>
          </w:tcPr>
          <w:p w14:paraId="2D6D5CCE"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MAX</w:t>
            </w:r>
          </w:p>
        </w:tc>
        <w:tc>
          <w:tcPr>
            <w:tcW w:w="1048" w:type="dxa"/>
            <w:noWrap/>
            <w:vAlign w:val="center"/>
            <w:hideMark/>
          </w:tcPr>
          <w:p w14:paraId="578E0787" w14:textId="77777777" w:rsidR="00C20390" w:rsidRPr="00DB7ECA" w:rsidRDefault="00C20390" w:rsidP="00C20390">
            <w:pPr>
              <w:rPr>
                <w:rFonts w:ascii="Arial" w:eastAsia="Batang" w:hAnsi="Arial" w:cs="Arial"/>
                <w:b/>
                <w:bCs/>
                <w:noProof/>
                <w:sz w:val="20"/>
                <w:szCs w:val="20"/>
                <w:lang w:val="en-US"/>
              </w:rPr>
            </w:pPr>
            <w:r w:rsidRPr="00DB7ECA">
              <w:rPr>
                <w:rFonts w:ascii="Arial" w:eastAsia="Batang" w:hAnsi="Arial" w:cs="Arial"/>
                <w:b/>
                <w:bCs/>
                <w:noProof/>
                <w:sz w:val="20"/>
                <w:szCs w:val="20"/>
                <w:lang w:val="en-US"/>
              </w:rPr>
              <w:t>ENOTA</w:t>
            </w:r>
          </w:p>
        </w:tc>
      </w:tr>
      <w:tr w:rsidR="00DB7ECA" w:rsidRPr="00DB7ECA" w14:paraId="7EBFEEF3" w14:textId="77777777" w:rsidTr="00C47E98">
        <w:trPr>
          <w:trHeight w:val="360"/>
        </w:trPr>
        <w:tc>
          <w:tcPr>
            <w:tcW w:w="2583" w:type="dxa"/>
            <w:noWrap/>
            <w:vAlign w:val="center"/>
            <w:hideMark/>
          </w:tcPr>
          <w:p w14:paraId="32972A3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Prebojna napetost (kolektor - emitor)</w:t>
            </w:r>
          </w:p>
        </w:tc>
        <w:tc>
          <w:tcPr>
            <w:tcW w:w="1055" w:type="dxa"/>
            <w:noWrap/>
            <w:vAlign w:val="center"/>
            <w:hideMark/>
          </w:tcPr>
          <w:p w14:paraId="6C3C3C1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(BR)CES</w:t>
            </w:r>
          </w:p>
        </w:tc>
        <w:tc>
          <w:tcPr>
            <w:tcW w:w="2472" w:type="dxa"/>
            <w:noWrap/>
            <w:vAlign w:val="center"/>
            <w:hideMark/>
          </w:tcPr>
          <w:p w14:paraId="5DDA9865"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0V,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10 mA, T</w:t>
            </w:r>
            <w:r w:rsidRPr="00DB7ECA">
              <w:rPr>
                <w:rFonts w:ascii="Arial" w:eastAsia="Batang" w:hAnsi="Arial" w:cs="Arial"/>
                <w:noProof/>
                <w:sz w:val="20"/>
                <w:szCs w:val="20"/>
                <w:vertAlign w:val="subscript"/>
                <w:lang w:val="de-DE"/>
              </w:rPr>
              <w:t xml:space="preserve">vj </w:t>
            </w:r>
            <w:r w:rsidRPr="00DB7ECA">
              <w:rPr>
                <w:rFonts w:ascii="Arial" w:eastAsia="Batang" w:hAnsi="Arial" w:cs="Arial"/>
                <w:noProof/>
                <w:sz w:val="20"/>
                <w:szCs w:val="20"/>
                <w:lang w:val="de-DE"/>
              </w:rPr>
              <w:t>= 25 ̊C</w:t>
            </w:r>
          </w:p>
        </w:tc>
        <w:tc>
          <w:tcPr>
            <w:tcW w:w="690" w:type="dxa"/>
            <w:noWrap/>
            <w:vAlign w:val="center"/>
            <w:hideMark/>
          </w:tcPr>
          <w:p w14:paraId="26154A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6500</w:t>
            </w:r>
          </w:p>
        </w:tc>
        <w:tc>
          <w:tcPr>
            <w:tcW w:w="1281" w:type="dxa"/>
            <w:noWrap/>
            <w:vAlign w:val="center"/>
            <w:hideMark/>
          </w:tcPr>
          <w:p w14:paraId="19DFF0CD"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652" w:type="dxa"/>
            <w:noWrap/>
            <w:vAlign w:val="center"/>
            <w:hideMark/>
          </w:tcPr>
          <w:p w14:paraId="3F25A34B" w14:textId="77777777" w:rsidR="00C20390" w:rsidRPr="00DB7ECA" w:rsidRDefault="00C20390" w:rsidP="00C20390">
            <w:pPr>
              <w:rPr>
                <w:rFonts w:ascii="Arial" w:eastAsia="Batang" w:hAnsi="Arial" w:cs="Arial"/>
                <w:noProof/>
                <w:sz w:val="20"/>
                <w:szCs w:val="20"/>
              </w:rPr>
            </w:pPr>
          </w:p>
        </w:tc>
        <w:tc>
          <w:tcPr>
            <w:tcW w:w="1048" w:type="dxa"/>
            <w:noWrap/>
            <w:vAlign w:val="center"/>
            <w:hideMark/>
          </w:tcPr>
          <w:p w14:paraId="21F63E47"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3B317D6A" w14:textId="77777777" w:rsidTr="00C47E98">
        <w:trPr>
          <w:trHeight w:val="360"/>
        </w:trPr>
        <w:tc>
          <w:tcPr>
            <w:tcW w:w="2583" w:type="dxa"/>
            <w:noWrap/>
            <w:vAlign w:val="center"/>
            <w:hideMark/>
          </w:tcPr>
          <w:p w14:paraId="243ED33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zasičenja (kolektor - emitor)</w:t>
            </w:r>
          </w:p>
        </w:tc>
        <w:tc>
          <w:tcPr>
            <w:tcW w:w="1055" w:type="dxa"/>
            <w:noWrap/>
            <w:vAlign w:val="center"/>
            <w:hideMark/>
          </w:tcPr>
          <w:p w14:paraId="1939D76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CE sat</w:t>
            </w:r>
          </w:p>
        </w:tc>
        <w:tc>
          <w:tcPr>
            <w:tcW w:w="2472" w:type="dxa"/>
            <w:noWrap/>
            <w:vAlign w:val="center"/>
            <w:hideMark/>
          </w:tcPr>
          <w:p w14:paraId="5B09258A"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w:t>
            </w:r>
            <w:r w:rsidRPr="00DB7ECA">
              <w:rPr>
                <w:rFonts w:ascii="Arial" w:eastAsia="Batang" w:hAnsi="Arial" w:cs="Arial"/>
                <w:noProof/>
                <w:sz w:val="20"/>
                <w:szCs w:val="20"/>
                <w:lang w:val="en-US"/>
              </w:rPr>
              <w:t>= 15V, I</w:t>
            </w:r>
            <w:r w:rsidRPr="00DB7ECA">
              <w:rPr>
                <w:rFonts w:ascii="Arial" w:eastAsia="Batang" w:hAnsi="Arial" w:cs="Arial"/>
                <w:noProof/>
                <w:sz w:val="20"/>
                <w:szCs w:val="20"/>
                <w:vertAlign w:val="subscript"/>
                <w:lang w:val="en-US"/>
              </w:rPr>
              <w:t>C</w:t>
            </w:r>
            <w:r w:rsidRPr="00DB7ECA">
              <w:rPr>
                <w:rFonts w:ascii="Arial" w:eastAsia="Batang" w:hAnsi="Arial" w:cs="Arial"/>
                <w:noProof/>
                <w:sz w:val="20"/>
                <w:szCs w:val="20"/>
                <w:lang w:val="en-US"/>
              </w:rPr>
              <w:t xml:space="preserve"> = 600 A, T</w:t>
            </w:r>
            <w:r w:rsidRPr="00DB7ECA">
              <w:rPr>
                <w:rFonts w:ascii="Arial" w:eastAsia="Batang" w:hAnsi="Arial" w:cs="Arial"/>
                <w:noProof/>
                <w:sz w:val="20"/>
                <w:szCs w:val="20"/>
                <w:vertAlign w:val="subscript"/>
                <w:lang w:val="en-US"/>
              </w:rPr>
              <w:t>vj</w:t>
            </w:r>
            <w:r w:rsidRPr="00DB7ECA">
              <w:rPr>
                <w:rFonts w:ascii="Arial" w:eastAsia="Batang" w:hAnsi="Arial" w:cs="Arial"/>
                <w:noProof/>
                <w:sz w:val="20"/>
                <w:szCs w:val="20"/>
                <w:lang w:val="en-US"/>
              </w:rPr>
              <w:t xml:space="preserve"> = 25 ̊C</w:t>
            </w:r>
          </w:p>
        </w:tc>
        <w:tc>
          <w:tcPr>
            <w:tcW w:w="690" w:type="dxa"/>
            <w:noWrap/>
            <w:vAlign w:val="center"/>
            <w:hideMark/>
          </w:tcPr>
          <w:p w14:paraId="08F215E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 </w:t>
            </w:r>
          </w:p>
        </w:tc>
        <w:tc>
          <w:tcPr>
            <w:tcW w:w="1281" w:type="dxa"/>
            <w:noWrap/>
            <w:vAlign w:val="center"/>
            <w:hideMark/>
          </w:tcPr>
          <w:p w14:paraId="4A3EC835"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4,2</w:t>
            </w:r>
          </w:p>
        </w:tc>
        <w:tc>
          <w:tcPr>
            <w:tcW w:w="652" w:type="dxa"/>
            <w:noWrap/>
            <w:vAlign w:val="center"/>
            <w:hideMark/>
          </w:tcPr>
          <w:p w14:paraId="6593872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4,8</w:t>
            </w:r>
          </w:p>
        </w:tc>
        <w:tc>
          <w:tcPr>
            <w:tcW w:w="1048" w:type="dxa"/>
            <w:noWrap/>
            <w:vAlign w:val="center"/>
            <w:hideMark/>
          </w:tcPr>
          <w:p w14:paraId="67B58EBB"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r w:rsidR="00DB7ECA" w:rsidRPr="00DB7ECA" w14:paraId="4600DF2A" w14:textId="77777777" w:rsidTr="00C47E98">
        <w:trPr>
          <w:trHeight w:val="360"/>
        </w:trPr>
        <w:tc>
          <w:tcPr>
            <w:tcW w:w="2583" w:type="dxa"/>
            <w:noWrap/>
            <w:vAlign w:val="center"/>
            <w:hideMark/>
          </w:tcPr>
          <w:p w14:paraId="74A53168"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Napetost praga (vrata - emitor)</w:t>
            </w:r>
          </w:p>
        </w:tc>
        <w:tc>
          <w:tcPr>
            <w:tcW w:w="1055" w:type="dxa"/>
            <w:noWrap/>
            <w:vAlign w:val="center"/>
            <w:hideMark/>
          </w:tcPr>
          <w:p w14:paraId="00656430"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U</w:t>
            </w:r>
            <w:r w:rsidRPr="00DB7ECA">
              <w:rPr>
                <w:rFonts w:ascii="Arial" w:eastAsia="Batang" w:hAnsi="Arial" w:cs="Arial"/>
                <w:noProof/>
                <w:sz w:val="20"/>
                <w:szCs w:val="20"/>
                <w:vertAlign w:val="subscript"/>
                <w:lang w:val="en-US"/>
              </w:rPr>
              <w:t>GE(TO)</w:t>
            </w:r>
          </w:p>
        </w:tc>
        <w:tc>
          <w:tcPr>
            <w:tcW w:w="2472" w:type="dxa"/>
            <w:noWrap/>
            <w:vAlign w:val="center"/>
            <w:hideMark/>
          </w:tcPr>
          <w:p w14:paraId="4CC12D39" w14:textId="77777777" w:rsidR="00C20390" w:rsidRPr="00DB7ECA" w:rsidRDefault="00C20390" w:rsidP="00C20390">
            <w:pPr>
              <w:rPr>
                <w:rFonts w:ascii="Arial" w:eastAsia="Batang" w:hAnsi="Arial" w:cs="Arial"/>
                <w:noProof/>
                <w:sz w:val="20"/>
                <w:szCs w:val="20"/>
                <w:lang w:val="de-DE"/>
              </w:rPr>
            </w:pPr>
            <w:r w:rsidRPr="00DB7ECA">
              <w:rPr>
                <w:rFonts w:ascii="Arial" w:eastAsia="Batang" w:hAnsi="Arial" w:cs="Arial"/>
                <w:noProof/>
                <w:sz w:val="20"/>
                <w:szCs w:val="20"/>
                <w:lang w:val="de-DE"/>
              </w:rPr>
              <w:t>U</w:t>
            </w:r>
            <w:r w:rsidRPr="00DB7ECA">
              <w:rPr>
                <w:rFonts w:ascii="Arial" w:eastAsia="Batang" w:hAnsi="Arial" w:cs="Arial"/>
                <w:noProof/>
                <w:sz w:val="20"/>
                <w:szCs w:val="20"/>
                <w:vertAlign w:val="subscript"/>
                <w:lang w:val="de-DE"/>
              </w:rPr>
              <w:t>CE</w:t>
            </w:r>
            <w:r w:rsidRPr="00DB7ECA">
              <w:rPr>
                <w:rFonts w:ascii="Arial" w:eastAsia="Batang" w:hAnsi="Arial" w:cs="Arial"/>
                <w:noProof/>
                <w:sz w:val="20"/>
                <w:szCs w:val="20"/>
                <w:lang w:val="de-DE"/>
              </w:rPr>
              <w:t>= U</w:t>
            </w:r>
            <w:r w:rsidRPr="00DB7ECA">
              <w:rPr>
                <w:rFonts w:ascii="Arial" w:eastAsia="Batang" w:hAnsi="Arial" w:cs="Arial"/>
                <w:noProof/>
                <w:sz w:val="20"/>
                <w:szCs w:val="20"/>
                <w:vertAlign w:val="subscript"/>
                <w:lang w:val="de-DE"/>
              </w:rPr>
              <w:t>GE</w:t>
            </w:r>
            <w:r w:rsidRPr="00DB7ECA">
              <w:rPr>
                <w:rFonts w:ascii="Arial" w:eastAsia="Batang" w:hAnsi="Arial" w:cs="Arial"/>
                <w:noProof/>
                <w:sz w:val="20"/>
                <w:szCs w:val="20"/>
                <w:lang w:val="de-DE"/>
              </w:rPr>
              <w:t>, I</w:t>
            </w:r>
            <w:r w:rsidRPr="00DB7ECA">
              <w:rPr>
                <w:rFonts w:ascii="Arial" w:eastAsia="Batang" w:hAnsi="Arial" w:cs="Arial"/>
                <w:noProof/>
                <w:sz w:val="20"/>
                <w:szCs w:val="20"/>
                <w:vertAlign w:val="subscript"/>
                <w:lang w:val="de-DE"/>
              </w:rPr>
              <w:t>C</w:t>
            </w:r>
            <w:r w:rsidRPr="00DB7ECA">
              <w:rPr>
                <w:rFonts w:ascii="Arial" w:eastAsia="Batang" w:hAnsi="Arial" w:cs="Arial"/>
                <w:noProof/>
                <w:sz w:val="20"/>
                <w:szCs w:val="20"/>
                <w:lang w:val="de-DE"/>
              </w:rPr>
              <w:t xml:space="preserve"> = 240 mA, T</w:t>
            </w:r>
            <w:r w:rsidRPr="00DB7ECA">
              <w:rPr>
                <w:rFonts w:ascii="Arial" w:eastAsia="Batang" w:hAnsi="Arial" w:cs="Arial"/>
                <w:noProof/>
                <w:sz w:val="20"/>
                <w:szCs w:val="20"/>
                <w:vertAlign w:val="subscript"/>
                <w:lang w:val="de-DE"/>
              </w:rPr>
              <w:t>vj</w:t>
            </w:r>
            <w:r w:rsidRPr="00DB7ECA">
              <w:rPr>
                <w:rFonts w:ascii="Arial" w:eastAsia="Batang" w:hAnsi="Arial" w:cs="Arial"/>
                <w:noProof/>
                <w:sz w:val="20"/>
                <w:szCs w:val="20"/>
                <w:lang w:val="de-DE"/>
              </w:rPr>
              <w:t xml:space="preserve"> =</w:t>
            </w:r>
            <w:r w:rsidRPr="00DB7ECA">
              <w:rPr>
                <w:rFonts w:ascii="Arial" w:eastAsia="Batang" w:hAnsi="Arial" w:cs="Arial"/>
                <w:noProof/>
                <w:sz w:val="20"/>
                <w:szCs w:val="20"/>
                <w:vertAlign w:val="subscript"/>
                <w:lang w:val="de-DE"/>
              </w:rPr>
              <w:t xml:space="preserve"> </w:t>
            </w:r>
            <w:r w:rsidRPr="00DB7ECA">
              <w:rPr>
                <w:rFonts w:ascii="Arial" w:eastAsia="Batang" w:hAnsi="Arial" w:cs="Arial"/>
                <w:noProof/>
                <w:sz w:val="20"/>
                <w:szCs w:val="20"/>
                <w:lang w:val="de-DE"/>
              </w:rPr>
              <w:t>25 ̊C</w:t>
            </w:r>
          </w:p>
        </w:tc>
        <w:tc>
          <w:tcPr>
            <w:tcW w:w="690" w:type="dxa"/>
            <w:noWrap/>
            <w:vAlign w:val="center"/>
            <w:hideMark/>
          </w:tcPr>
          <w:p w14:paraId="29F0CED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6,5</w:t>
            </w:r>
          </w:p>
        </w:tc>
        <w:tc>
          <w:tcPr>
            <w:tcW w:w="1281" w:type="dxa"/>
            <w:noWrap/>
            <w:vAlign w:val="center"/>
            <w:hideMark/>
          </w:tcPr>
          <w:p w14:paraId="163C860C"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7,4</w:t>
            </w:r>
          </w:p>
        </w:tc>
        <w:tc>
          <w:tcPr>
            <w:tcW w:w="652" w:type="dxa"/>
            <w:noWrap/>
            <w:vAlign w:val="center"/>
            <w:hideMark/>
          </w:tcPr>
          <w:p w14:paraId="2AEF2FB6"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8,0</w:t>
            </w:r>
          </w:p>
        </w:tc>
        <w:tc>
          <w:tcPr>
            <w:tcW w:w="1048" w:type="dxa"/>
            <w:noWrap/>
            <w:vAlign w:val="center"/>
            <w:hideMark/>
          </w:tcPr>
          <w:p w14:paraId="3506192F" w14:textId="77777777" w:rsidR="00C20390" w:rsidRPr="00DB7ECA" w:rsidRDefault="00C20390" w:rsidP="00C20390">
            <w:pPr>
              <w:rPr>
                <w:rFonts w:ascii="Arial" w:eastAsia="Batang" w:hAnsi="Arial" w:cs="Arial"/>
                <w:noProof/>
                <w:sz w:val="20"/>
                <w:szCs w:val="20"/>
                <w:lang w:val="en-US"/>
              </w:rPr>
            </w:pPr>
            <w:r w:rsidRPr="00DB7ECA">
              <w:rPr>
                <w:rFonts w:ascii="Arial" w:eastAsia="Batang" w:hAnsi="Arial" w:cs="Arial"/>
                <w:noProof/>
                <w:sz w:val="20"/>
                <w:szCs w:val="20"/>
                <w:lang w:val="en-US"/>
              </w:rPr>
              <w:t>V</w:t>
            </w:r>
          </w:p>
        </w:tc>
      </w:tr>
    </w:tbl>
    <w:p w14:paraId="2A7E25D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447EDCA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51E314C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Električna shema:</w:t>
      </w:r>
    </w:p>
    <w:p w14:paraId="0FA1260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noProof/>
          <w:sz w:val="20"/>
          <w:szCs w:val="20"/>
        </w:rPr>
        <w:drawing>
          <wp:inline distT="0" distB="0" distL="0" distR="0" wp14:anchorId="19401B20" wp14:editId="4B5D67F3">
            <wp:extent cx="2943225" cy="15430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343BDD0A"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779B98F4"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2747BE0E"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0652EAD8"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36080615"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p>
    <w:p w14:paraId="6CDE3482" w14:textId="77777777" w:rsidR="00C20390" w:rsidRPr="00DB7ECA" w:rsidRDefault="00C20390" w:rsidP="00C20390">
      <w:pPr>
        <w:tabs>
          <w:tab w:val="left" w:pos="4140"/>
        </w:tabs>
        <w:autoSpaceDE w:val="0"/>
        <w:autoSpaceDN w:val="0"/>
        <w:adjustRightInd w:val="0"/>
        <w:jc w:val="both"/>
        <w:rPr>
          <w:rFonts w:ascii="Arial" w:hAnsi="Arial" w:cs="Arial"/>
          <w:b/>
          <w:sz w:val="20"/>
          <w:szCs w:val="20"/>
        </w:rPr>
      </w:pPr>
      <w:r w:rsidRPr="00DB7ECA">
        <w:rPr>
          <w:rFonts w:ascii="Arial" w:hAnsi="Arial" w:cs="Arial"/>
          <w:b/>
          <w:sz w:val="20"/>
          <w:szCs w:val="20"/>
        </w:rPr>
        <w:t>Dimenzije:</w:t>
      </w:r>
    </w:p>
    <w:p w14:paraId="23915A1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sz w:val="20"/>
          <w:szCs w:val="20"/>
        </w:rPr>
        <w:t>Opomba: Dimenzije so prikazane v enoti mm.</w:t>
      </w:r>
    </w:p>
    <w:p w14:paraId="1A3AB9D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9F75201"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r w:rsidRPr="00DB7ECA">
        <w:rPr>
          <w:rFonts w:ascii="Arial" w:hAnsi="Arial" w:cs="Arial"/>
          <w:noProof/>
          <w:sz w:val="20"/>
          <w:szCs w:val="20"/>
        </w:rPr>
        <w:lastRenderedPageBreak/>
        <w:drawing>
          <wp:inline distT="0" distB="0" distL="0" distR="0" wp14:anchorId="5969C080" wp14:editId="490AC591">
            <wp:extent cx="5591175" cy="34194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0011CA5B"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458CBE4E" w14:textId="5D8FA459"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 xml:space="preserve">Pozicija 3: IGBT – Modul HBU ST-3000 WL  </w:t>
      </w:r>
    </w:p>
    <w:p w14:paraId="436D877C" w14:textId="77777777" w:rsidR="00C20390" w:rsidRPr="00DB7ECA" w:rsidRDefault="00C20390" w:rsidP="00C20390">
      <w:pPr>
        <w:tabs>
          <w:tab w:val="left" w:pos="4140"/>
        </w:tabs>
        <w:autoSpaceDE w:val="0"/>
        <w:autoSpaceDN w:val="0"/>
        <w:adjustRightInd w:val="0"/>
        <w:jc w:val="both"/>
        <w:rPr>
          <w:rFonts w:ascii="Arial" w:hAnsi="Arial" w:cs="Arial"/>
          <w:sz w:val="20"/>
          <w:szCs w:val="20"/>
        </w:rPr>
      </w:pPr>
    </w:p>
    <w:p w14:paraId="5BF37CA8" w14:textId="77777777" w:rsidR="00C20390" w:rsidRPr="00DB7ECA" w:rsidRDefault="00C20390" w:rsidP="00D12FDA">
      <w:pPr>
        <w:numPr>
          <w:ilvl w:val="1"/>
          <w:numId w:val="28"/>
        </w:numPr>
        <w:contextualSpacing/>
        <w:rPr>
          <w:rFonts w:ascii="Arial" w:hAnsi="Arial" w:cs="Arial"/>
          <w:sz w:val="22"/>
          <w:szCs w:val="22"/>
          <w:u w:val="single"/>
        </w:rPr>
      </w:pPr>
      <w:r w:rsidRPr="00DB7ECA">
        <w:rPr>
          <w:rFonts w:ascii="Arial" w:hAnsi="Arial" w:cs="Arial"/>
          <w:sz w:val="22"/>
          <w:szCs w:val="22"/>
          <w:u w:val="single"/>
        </w:rPr>
        <w:t>Popravilo IGBT modula HBU:</w:t>
      </w:r>
    </w:p>
    <w:p w14:paraId="2702265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Ugotovitve in izdelava poročila o ugotovitvah</w:t>
      </w:r>
    </w:p>
    <w:p w14:paraId="1886251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Konfiguracija materiala</w:t>
      </w:r>
    </w:p>
    <w:p w14:paraId="6D488C8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Razstaviti modul</w:t>
      </w:r>
    </w:p>
    <w:p w14:paraId="134446AE"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Čiščenje</w:t>
      </w:r>
    </w:p>
    <w:p w14:paraId="3D582BB2"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Preizkusiti delovanje električnih delov + popravilo</w:t>
      </w:r>
    </w:p>
    <w:p w14:paraId="7A91252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Sestaviti modul</w:t>
      </w:r>
    </w:p>
    <w:p w14:paraId="2D4A382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Funkcijski preizkus</w:t>
      </w:r>
    </w:p>
    <w:p w14:paraId="135A2AC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Zaključna dela</w:t>
      </w:r>
    </w:p>
    <w:p w14:paraId="05280DFB"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krmilnega dela pri novem visokonapetostnem delu</w:t>
      </w:r>
    </w:p>
    <w:p w14:paraId="6CAD090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Obdelati osnovno ploščo</w:t>
      </w:r>
    </w:p>
    <w:p w14:paraId="45416B1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Izdelati certifikat 3.1</w:t>
      </w:r>
    </w:p>
    <w:p w14:paraId="79B6989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Prevzem in povratni prevoz</w:t>
      </w:r>
    </w:p>
    <w:p w14:paraId="6D08B205" w14:textId="77777777" w:rsidR="00C20390" w:rsidRPr="00DB7ECA" w:rsidRDefault="00C20390" w:rsidP="00C20390">
      <w:pPr>
        <w:rPr>
          <w:rFonts w:ascii="Arial" w:hAnsi="Arial" w:cs="Arial"/>
          <w:sz w:val="22"/>
          <w:szCs w:val="22"/>
        </w:rPr>
      </w:pPr>
    </w:p>
    <w:p w14:paraId="01A249A7" w14:textId="77777777" w:rsidR="00C20390" w:rsidRPr="00DB7ECA" w:rsidRDefault="00C20390" w:rsidP="00D12FDA">
      <w:pPr>
        <w:numPr>
          <w:ilvl w:val="1"/>
          <w:numId w:val="28"/>
        </w:numPr>
        <w:contextualSpacing/>
        <w:rPr>
          <w:rFonts w:ascii="Arial" w:hAnsi="Arial" w:cs="Arial"/>
          <w:sz w:val="22"/>
          <w:szCs w:val="22"/>
        </w:rPr>
      </w:pPr>
      <w:r w:rsidRPr="00DB7ECA">
        <w:rPr>
          <w:rFonts w:ascii="Arial" w:hAnsi="Arial" w:cs="Arial"/>
          <w:sz w:val="22"/>
          <w:szCs w:val="22"/>
          <w:u w:val="single"/>
        </w:rPr>
        <w:t>Seznam materiala</w:t>
      </w:r>
      <w:r w:rsidRPr="00DB7ECA">
        <w:rPr>
          <w:rFonts w:ascii="Arial" w:hAnsi="Arial" w:cs="Arial"/>
          <w:sz w:val="22"/>
          <w:szCs w:val="22"/>
        </w:rPr>
        <w:t>:</w:t>
      </w:r>
    </w:p>
    <w:p w14:paraId="49F04B6F"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lastRenderedPageBreak/>
        <w:t>IGBT-modul: 6 kosov</w:t>
      </w:r>
    </w:p>
    <w:p w14:paraId="228AAAE8"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Visokonapetostni del HST Sx-3000xL: 6 kosov</w:t>
      </w:r>
    </w:p>
    <w:p w14:paraId="3CCB5375"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visokonapetostnega dela HST za SIBAC IGBT modul: 6 kosa</w:t>
      </w:r>
    </w:p>
    <w:p w14:paraId="5F4D8CCA"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Plastične pritrdilne letve visokonapetostnega dela: 4 kosa</w:t>
      </w:r>
    </w:p>
    <w:p w14:paraId="3D1F00B1"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Termalna pasta brez silikona: 1 kos</w:t>
      </w:r>
    </w:p>
    <w:p w14:paraId="696A61F0"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Prilagoditev priključka pri zamenjavi oddajno/sprejemne enote: 12 kosov</w:t>
      </w:r>
    </w:p>
    <w:p w14:paraId="313C13A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s sprejemno diodo SFH.551/1-1: 6 kosov</w:t>
      </w:r>
    </w:p>
    <w:p w14:paraId="68CA8A8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Priključek optičnega vlakna z oddajno diodo SFH757&gt;100μW: 6 kosov</w:t>
      </w:r>
    </w:p>
    <w:p w14:paraId="3D30C12C"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T pritrdilni nosilec kabla za SIBAC IGBT modul: 2 kosa</w:t>
      </w:r>
    </w:p>
    <w:p w14:paraId="126F78F3"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Pokrov IGBT modula S3P-3000WL: 1 kos</w:t>
      </w:r>
    </w:p>
    <w:p w14:paraId="597FAC16"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Kabelski snop za modul HBU: 1 kos</w:t>
      </w:r>
    </w:p>
    <w:p w14:paraId="11F9AF79" w14:textId="77777777" w:rsidR="00C20390" w:rsidRPr="00DB7ECA" w:rsidRDefault="00C20390" w:rsidP="00D12FDA">
      <w:pPr>
        <w:numPr>
          <w:ilvl w:val="0"/>
          <w:numId w:val="26"/>
        </w:numPr>
        <w:ind w:left="284" w:hanging="284"/>
        <w:contextualSpacing/>
        <w:rPr>
          <w:rFonts w:ascii="Arial" w:hAnsi="Arial" w:cs="Arial"/>
          <w:sz w:val="22"/>
          <w:szCs w:val="22"/>
        </w:rPr>
      </w:pPr>
      <w:r w:rsidRPr="00DB7ECA">
        <w:rPr>
          <w:rFonts w:ascii="Arial" w:hAnsi="Arial" w:cs="Arial"/>
          <w:sz w:val="22"/>
          <w:szCs w:val="22"/>
        </w:rPr>
        <w:t>Zbiralka modula HBU: 1 kos</w:t>
      </w:r>
    </w:p>
    <w:p w14:paraId="32CD6284" w14:textId="77777777" w:rsidR="00C20390" w:rsidRPr="00DB7ECA" w:rsidRDefault="00C20390" w:rsidP="00C20390">
      <w:pPr>
        <w:rPr>
          <w:rFonts w:ascii="Arial" w:hAnsi="Arial" w:cs="Arial"/>
          <w:sz w:val="22"/>
          <w:szCs w:val="22"/>
        </w:rPr>
      </w:pPr>
    </w:p>
    <w:p w14:paraId="0C492637"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Opomba:</w:t>
      </w:r>
    </w:p>
    <w:p w14:paraId="6D4BD1A9"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Moduli IGBT - HBU, na katere se nanaša to javno naročilo so bili v preteklosti že popravljeni s strani proizvajalca modulov oziroma so se popravljali v drugih podjetjih v tujini in imajo tehnične karakteristike, ki so enake originalnim.</w:t>
      </w:r>
    </w:p>
    <w:p w14:paraId="10B73DC1"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2F4688C6"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Zahtevana dokumentacija, ki se priloži popravljenemu modulu:</w:t>
      </w:r>
    </w:p>
    <w:p w14:paraId="3FF9F2CA"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r w:rsidRPr="00DB7ECA">
        <w:rPr>
          <w:rFonts w:ascii="Arial" w:hAnsi="Arial" w:cs="Arial"/>
          <w:sz w:val="22"/>
          <w:szCs w:val="20"/>
        </w:rPr>
        <w:t>Izbrani ponudnik mora za opravljeno storitev popravila priložiti poročilo o opravljenem popravilu, ter zapisnik končne kontrole kakovosti po standardu EN 10204  3.1. ali 3.2 za vsak obnovljen IGBT modul.</w:t>
      </w:r>
    </w:p>
    <w:p w14:paraId="72E40792" w14:textId="77777777" w:rsidR="00C20390" w:rsidRPr="00DB7ECA" w:rsidRDefault="00C20390" w:rsidP="00C20390">
      <w:pPr>
        <w:tabs>
          <w:tab w:val="left" w:pos="4140"/>
        </w:tabs>
        <w:autoSpaceDE w:val="0"/>
        <w:autoSpaceDN w:val="0"/>
        <w:adjustRightInd w:val="0"/>
        <w:jc w:val="both"/>
        <w:rPr>
          <w:rFonts w:ascii="Arial" w:hAnsi="Arial" w:cs="Arial"/>
          <w:sz w:val="22"/>
          <w:szCs w:val="20"/>
        </w:rPr>
      </w:pPr>
    </w:p>
    <w:p w14:paraId="3103643A" w14:textId="77777777" w:rsidR="00C20390" w:rsidRPr="00DB7ECA" w:rsidRDefault="00C20390" w:rsidP="00C20390">
      <w:pPr>
        <w:tabs>
          <w:tab w:val="left" w:pos="4140"/>
        </w:tabs>
        <w:autoSpaceDE w:val="0"/>
        <w:autoSpaceDN w:val="0"/>
        <w:adjustRightInd w:val="0"/>
        <w:jc w:val="both"/>
        <w:rPr>
          <w:rFonts w:ascii="Arial" w:hAnsi="Arial" w:cs="Arial"/>
          <w:b/>
          <w:sz w:val="22"/>
          <w:szCs w:val="20"/>
        </w:rPr>
      </w:pPr>
      <w:r w:rsidRPr="00DB7ECA">
        <w:rPr>
          <w:rFonts w:ascii="Arial" w:hAnsi="Arial" w:cs="Arial"/>
          <w:b/>
          <w:sz w:val="22"/>
          <w:szCs w:val="20"/>
        </w:rPr>
        <w:t>Garancija:</w:t>
      </w:r>
    </w:p>
    <w:p w14:paraId="6A28C608" w14:textId="77777777" w:rsidR="00C20390" w:rsidRPr="00DB7ECA" w:rsidRDefault="00C20390" w:rsidP="00C20390">
      <w:pPr>
        <w:jc w:val="both"/>
        <w:rPr>
          <w:rFonts w:ascii="Arial" w:hAnsi="Arial" w:cs="Arial"/>
          <w:sz w:val="22"/>
          <w:szCs w:val="20"/>
        </w:rPr>
      </w:pPr>
      <w:r w:rsidRPr="00DB7ECA">
        <w:rPr>
          <w:rFonts w:ascii="Arial" w:hAnsi="Arial" w:cs="Arial"/>
          <w:sz w:val="22"/>
          <w:szCs w:val="20"/>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39420D41" w14:textId="77777777" w:rsidR="00C20390" w:rsidRPr="00DB7ECA" w:rsidRDefault="00C20390" w:rsidP="00C20390">
      <w:pPr>
        <w:rPr>
          <w:rFonts w:ascii="Arial" w:hAnsi="Arial" w:cs="Arial"/>
          <w:sz w:val="22"/>
          <w:szCs w:val="22"/>
        </w:rPr>
      </w:pPr>
    </w:p>
    <w:p w14:paraId="3603431E" w14:textId="77777777" w:rsidR="00C20390" w:rsidRPr="00DB7ECA" w:rsidRDefault="00C20390" w:rsidP="00C20390">
      <w:pPr>
        <w:rPr>
          <w:rFonts w:ascii="Arial" w:hAnsi="Arial" w:cs="Arial"/>
          <w:b/>
          <w:sz w:val="20"/>
          <w:szCs w:val="20"/>
        </w:rPr>
      </w:pPr>
    </w:p>
    <w:p w14:paraId="649A1064" w14:textId="77777777" w:rsidR="00B9641E" w:rsidRPr="00DB7ECA" w:rsidRDefault="00B9641E" w:rsidP="00C1684F">
      <w:pPr>
        <w:rPr>
          <w:rFonts w:ascii="Arial" w:hAnsi="Arial" w:cs="Arial"/>
          <w:noProof/>
          <w:sz w:val="20"/>
          <w:szCs w:val="20"/>
        </w:rPr>
      </w:pPr>
    </w:p>
    <w:p w14:paraId="0573B515" w14:textId="77777777" w:rsidR="00B9641E" w:rsidRPr="00DB7ECA" w:rsidRDefault="00B9641E" w:rsidP="00DF443C">
      <w:pPr>
        <w:jc w:val="center"/>
        <w:rPr>
          <w:rFonts w:ascii="Arial" w:hAnsi="Arial" w:cs="Arial"/>
          <w:sz w:val="20"/>
          <w:szCs w:val="20"/>
        </w:rPr>
      </w:pPr>
    </w:p>
    <w:p w14:paraId="42F6978F" w14:textId="77777777" w:rsidR="00B9641E" w:rsidRPr="00DB7ECA" w:rsidRDefault="00B9641E" w:rsidP="00DF443C">
      <w:pPr>
        <w:jc w:val="center"/>
        <w:rPr>
          <w:rFonts w:ascii="Arial" w:hAnsi="Arial" w:cs="Arial"/>
          <w:sz w:val="20"/>
          <w:szCs w:val="20"/>
        </w:rPr>
      </w:pPr>
    </w:p>
    <w:p w14:paraId="092113E2" w14:textId="77777777" w:rsidR="00B9641E" w:rsidRPr="00DB7ECA" w:rsidRDefault="00B9641E" w:rsidP="00DF443C">
      <w:pPr>
        <w:jc w:val="center"/>
        <w:rPr>
          <w:rFonts w:ascii="Arial" w:hAnsi="Arial" w:cs="Arial"/>
          <w:sz w:val="20"/>
          <w:szCs w:val="20"/>
        </w:rPr>
      </w:pPr>
    </w:p>
    <w:p w14:paraId="4B26AEFE" w14:textId="77777777" w:rsidR="00B9641E" w:rsidRPr="00DB7ECA" w:rsidRDefault="00B9641E" w:rsidP="00DF443C">
      <w:pPr>
        <w:jc w:val="center"/>
        <w:rPr>
          <w:rFonts w:ascii="Arial" w:hAnsi="Arial" w:cs="Arial"/>
          <w:sz w:val="20"/>
          <w:szCs w:val="20"/>
        </w:rPr>
      </w:pPr>
    </w:p>
    <w:p w14:paraId="261428CE" w14:textId="77777777" w:rsidR="00B9641E" w:rsidRPr="00DB7ECA" w:rsidRDefault="00B9641E" w:rsidP="00DF443C">
      <w:pPr>
        <w:jc w:val="center"/>
        <w:rPr>
          <w:rFonts w:ascii="Arial" w:hAnsi="Arial" w:cs="Arial"/>
          <w:sz w:val="20"/>
          <w:szCs w:val="20"/>
        </w:rPr>
      </w:pPr>
    </w:p>
    <w:p w14:paraId="6E6E3B34" w14:textId="77777777" w:rsidR="00B9641E" w:rsidRPr="00DB7ECA" w:rsidRDefault="00B9641E" w:rsidP="00DF443C">
      <w:pPr>
        <w:jc w:val="center"/>
        <w:rPr>
          <w:rFonts w:ascii="Arial" w:hAnsi="Arial" w:cs="Arial"/>
          <w:sz w:val="20"/>
          <w:szCs w:val="20"/>
        </w:rPr>
      </w:pPr>
    </w:p>
    <w:p w14:paraId="15E227F7" w14:textId="77777777" w:rsidR="00B9641E" w:rsidRPr="00DB7ECA" w:rsidRDefault="00B9641E" w:rsidP="00DF443C">
      <w:pPr>
        <w:jc w:val="center"/>
        <w:rPr>
          <w:rFonts w:ascii="Arial" w:hAnsi="Arial" w:cs="Arial"/>
          <w:sz w:val="20"/>
          <w:szCs w:val="20"/>
        </w:rPr>
      </w:pPr>
    </w:p>
    <w:p w14:paraId="2023DBC4" w14:textId="77777777" w:rsidR="00B9641E" w:rsidRPr="00DB7ECA" w:rsidRDefault="00B9641E" w:rsidP="00DF443C">
      <w:pPr>
        <w:jc w:val="center"/>
        <w:rPr>
          <w:rFonts w:ascii="Arial" w:hAnsi="Arial" w:cs="Arial"/>
          <w:sz w:val="20"/>
          <w:szCs w:val="20"/>
        </w:rPr>
      </w:pPr>
    </w:p>
    <w:p w14:paraId="1AB2A80D" w14:textId="77777777" w:rsidR="00B9641E" w:rsidRPr="00DB7ECA" w:rsidRDefault="00B9641E" w:rsidP="00DF443C">
      <w:pPr>
        <w:jc w:val="center"/>
        <w:rPr>
          <w:rFonts w:ascii="Arial" w:hAnsi="Arial" w:cs="Arial"/>
          <w:sz w:val="20"/>
          <w:szCs w:val="20"/>
        </w:rPr>
      </w:pPr>
    </w:p>
    <w:p w14:paraId="52E5B6E4" w14:textId="77777777" w:rsidR="00B9641E" w:rsidRPr="00DB7ECA" w:rsidRDefault="00B9641E" w:rsidP="00DF443C">
      <w:pPr>
        <w:jc w:val="center"/>
        <w:rPr>
          <w:rFonts w:ascii="Arial" w:hAnsi="Arial" w:cs="Arial"/>
          <w:sz w:val="20"/>
          <w:szCs w:val="20"/>
        </w:rPr>
      </w:pPr>
    </w:p>
    <w:p w14:paraId="51A61D32" w14:textId="77777777" w:rsidR="00B9641E" w:rsidRPr="00DB7ECA" w:rsidRDefault="00B9641E" w:rsidP="00DF443C">
      <w:pPr>
        <w:jc w:val="center"/>
        <w:rPr>
          <w:rFonts w:ascii="Arial" w:hAnsi="Arial" w:cs="Arial"/>
          <w:sz w:val="20"/>
          <w:szCs w:val="20"/>
        </w:rPr>
      </w:pPr>
    </w:p>
    <w:p w14:paraId="2DA5E0B4" w14:textId="77777777" w:rsidR="00DF443C" w:rsidRPr="00DB7ECA" w:rsidRDefault="00DF443C" w:rsidP="00566EFA">
      <w:pPr>
        <w:jc w:val="center"/>
        <w:rPr>
          <w:rFonts w:ascii="Arial" w:hAnsi="Arial" w:cs="Arial"/>
          <w:sz w:val="20"/>
          <w:szCs w:val="20"/>
        </w:rPr>
      </w:pPr>
      <w:r w:rsidRPr="00DB7ECA">
        <w:rPr>
          <w:rFonts w:ascii="Arial" w:hAnsi="Arial" w:cs="Arial"/>
          <w:sz w:val="20"/>
          <w:szCs w:val="20"/>
        </w:rPr>
        <w:t>Kraj in datum:</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Žig:</w:t>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r>
      <w:r w:rsidRPr="00DB7ECA">
        <w:rPr>
          <w:rFonts w:ascii="Arial" w:hAnsi="Arial" w:cs="Arial"/>
          <w:sz w:val="20"/>
          <w:szCs w:val="20"/>
        </w:rPr>
        <w:tab/>
        <w:t>Podpis ponudnika:</w:t>
      </w:r>
    </w:p>
    <w:p w14:paraId="11F822A9" w14:textId="207EE92B" w:rsidR="00FF07FD" w:rsidRPr="00DB7ECA" w:rsidRDefault="00FF07FD" w:rsidP="001D3B72">
      <w:pPr>
        <w:jc w:val="both"/>
        <w:rPr>
          <w:rFonts w:ascii="Arial" w:hAnsi="Arial" w:cs="Arial"/>
          <w:noProof/>
          <w:sz w:val="20"/>
        </w:rPr>
      </w:pPr>
    </w:p>
    <w:sectPr w:rsidR="00FF07FD" w:rsidRPr="00DB7ECA"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B3C45" w14:textId="77777777" w:rsidR="00282C3F" w:rsidRDefault="00282C3F">
      <w:r>
        <w:separator/>
      </w:r>
    </w:p>
  </w:endnote>
  <w:endnote w:type="continuationSeparator" w:id="0">
    <w:p w14:paraId="1DBEF357" w14:textId="77777777" w:rsidR="00282C3F" w:rsidRDefault="0028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C47E98" w:rsidRDefault="00C47E98">
    <w:pPr>
      <w:pStyle w:val="Noga"/>
      <w:jc w:val="center"/>
    </w:pPr>
    <w:r>
      <w:rPr>
        <w:noProof/>
      </w:rPr>
      <w:fldChar w:fldCharType="begin"/>
    </w:r>
    <w:r>
      <w:rPr>
        <w:noProof/>
      </w:rPr>
      <w:instrText>PAGE   \* MERGEFORMAT</w:instrText>
    </w:r>
    <w:r>
      <w:rPr>
        <w:noProof/>
      </w:rPr>
      <w:fldChar w:fldCharType="separate"/>
    </w:r>
    <w:r w:rsidR="006A2F28">
      <w:rPr>
        <w:noProof/>
      </w:rPr>
      <w:t>3</w:t>
    </w:r>
    <w:r>
      <w:rPr>
        <w:noProof/>
      </w:rPr>
      <w:fldChar w:fldCharType="end"/>
    </w:r>
  </w:p>
  <w:p w14:paraId="4265D159" w14:textId="77777777" w:rsidR="00C47E98" w:rsidRDefault="00C47E9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C47E98" w:rsidRDefault="00C47E98"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C47E98" w:rsidRDefault="00C47E98" w:rsidP="00FF5597">
    <w:pPr>
      <w:pStyle w:val="Noga"/>
      <w:ind w:right="360"/>
    </w:pPr>
  </w:p>
  <w:p w14:paraId="2F33BB76" w14:textId="77777777" w:rsidR="00C47E98" w:rsidRDefault="00C47E98"/>
  <w:p w14:paraId="6EAB7767" w14:textId="77777777" w:rsidR="00C47E98" w:rsidRDefault="00C47E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C47E98" w:rsidRDefault="00C47E98">
    <w:pPr>
      <w:pStyle w:val="Noga"/>
      <w:jc w:val="right"/>
    </w:pPr>
    <w:r>
      <w:fldChar w:fldCharType="begin"/>
    </w:r>
    <w:r>
      <w:instrText xml:space="preserve"> PAGE   \* MERGEFORMAT </w:instrText>
    </w:r>
    <w:r>
      <w:fldChar w:fldCharType="separate"/>
    </w:r>
    <w:r w:rsidR="006A2F28">
      <w:rPr>
        <w:noProof/>
      </w:rPr>
      <w:t>28</w:t>
    </w:r>
    <w:r>
      <w:rPr>
        <w:noProof/>
      </w:rPr>
      <w:fldChar w:fldCharType="end"/>
    </w:r>
  </w:p>
  <w:p w14:paraId="0E0F7912" w14:textId="77777777" w:rsidR="00C47E98" w:rsidRDefault="00C47E9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C47E98" w:rsidRDefault="00C47E98">
    <w:pPr>
      <w:pStyle w:val="Noga"/>
      <w:jc w:val="right"/>
    </w:pPr>
  </w:p>
  <w:p w14:paraId="165FEA40" w14:textId="77777777" w:rsidR="00C47E98" w:rsidRPr="007C37C5" w:rsidRDefault="00C47E98"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D7852" w14:textId="77777777" w:rsidR="00282C3F" w:rsidRDefault="00282C3F">
      <w:r>
        <w:separator/>
      </w:r>
    </w:p>
  </w:footnote>
  <w:footnote w:type="continuationSeparator" w:id="0">
    <w:p w14:paraId="747A2994" w14:textId="77777777" w:rsidR="00282C3F" w:rsidRDefault="00282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C47E98" w:rsidRPr="00367B95" w:rsidRDefault="00C47E98"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C47E98" w:rsidRPr="00F855AE" w:rsidRDefault="00C47E98"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C47E98" w:rsidRDefault="00C47E98">
    <w:pPr>
      <w:framePr w:w="960" w:h="399" w:hRule="exact" w:hSpace="141" w:wrap="auto" w:vAnchor="text" w:hAnchor="text" w:x="-1121" w:y="1"/>
      <w:rPr>
        <w:b/>
      </w:rPr>
    </w:pPr>
  </w:p>
  <w:p w14:paraId="36594AD3" w14:textId="77777777" w:rsidR="00C47E98" w:rsidRPr="001550D5" w:rsidRDefault="00C47E98"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CC37F5"/>
    <w:multiLevelType w:val="multilevel"/>
    <w:tmpl w:val="D604E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3752BC"/>
    <w:multiLevelType w:val="multilevel"/>
    <w:tmpl w:val="7FB23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7263F"/>
    <w:multiLevelType w:val="hybridMultilevel"/>
    <w:tmpl w:val="D696C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39633E1"/>
    <w:multiLevelType w:val="multilevel"/>
    <w:tmpl w:val="F606CE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5"/>
  </w:num>
  <w:num w:numId="9">
    <w:abstractNumId w:val="13"/>
  </w:num>
  <w:num w:numId="10">
    <w:abstractNumId w:val="31"/>
  </w:num>
  <w:num w:numId="11">
    <w:abstractNumId w:val="25"/>
  </w:num>
  <w:num w:numId="12">
    <w:abstractNumId w:val="11"/>
  </w:num>
  <w:num w:numId="13">
    <w:abstractNumId w:val="22"/>
  </w:num>
  <w:num w:numId="14">
    <w:abstractNumId w:val="27"/>
  </w:num>
  <w:num w:numId="15">
    <w:abstractNumId w:val="9"/>
  </w:num>
  <w:num w:numId="16">
    <w:abstractNumId w:val="21"/>
  </w:num>
  <w:num w:numId="17">
    <w:abstractNumId w:val="29"/>
  </w:num>
  <w:num w:numId="18">
    <w:abstractNumId w:val="33"/>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6"/>
  </w:num>
  <w:num w:numId="24">
    <w:abstractNumId w:val="34"/>
  </w:num>
  <w:num w:numId="25">
    <w:abstractNumId w:val="10"/>
  </w:num>
  <w:num w:numId="26">
    <w:abstractNumId w:val="23"/>
  </w:num>
  <w:num w:numId="27">
    <w:abstractNumId w:val="2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091"/>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1D9"/>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0D23"/>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020"/>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6D5"/>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4D"/>
    <w:rsid w:val="00105E92"/>
    <w:rsid w:val="00106AE5"/>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463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6A63"/>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D9F"/>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3F"/>
    <w:rsid w:val="00282CD9"/>
    <w:rsid w:val="0028302B"/>
    <w:rsid w:val="00283A6E"/>
    <w:rsid w:val="00283CC0"/>
    <w:rsid w:val="002848EF"/>
    <w:rsid w:val="002854A1"/>
    <w:rsid w:val="00285618"/>
    <w:rsid w:val="00286743"/>
    <w:rsid w:val="00290775"/>
    <w:rsid w:val="00291083"/>
    <w:rsid w:val="0029135C"/>
    <w:rsid w:val="00291834"/>
    <w:rsid w:val="002919B1"/>
    <w:rsid w:val="0029203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6D53"/>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5D7"/>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982"/>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575"/>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51D"/>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77D82"/>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7D8"/>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13"/>
    <w:rsid w:val="004C2B3C"/>
    <w:rsid w:val="004C370A"/>
    <w:rsid w:val="004C3FF2"/>
    <w:rsid w:val="004C40E8"/>
    <w:rsid w:val="004C43E1"/>
    <w:rsid w:val="004C44C8"/>
    <w:rsid w:val="004C5266"/>
    <w:rsid w:val="004C6EFF"/>
    <w:rsid w:val="004D0286"/>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060A"/>
    <w:rsid w:val="004E1A87"/>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4F"/>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6EFA"/>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07C"/>
    <w:rsid w:val="005A63B1"/>
    <w:rsid w:val="005A693C"/>
    <w:rsid w:val="005A6950"/>
    <w:rsid w:val="005A71E6"/>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B44"/>
    <w:rsid w:val="005D4D7D"/>
    <w:rsid w:val="005D60F0"/>
    <w:rsid w:val="005D6CE1"/>
    <w:rsid w:val="005D771A"/>
    <w:rsid w:val="005E04F9"/>
    <w:rsid w:val="005E08CF"/>
    <w:rsid w:val="005E09FF"/>
    <w:rsid w:val="005E1C09"/>
    <w:rsid w:val="005E1DED"/>
    <w:rsid w:val="005E2773"/>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3B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2787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0D91"/>
    <w:rsid w:val="006A16CE"/>
    <w:rsid w:val="006A19CC"/>
    <w:rsid w:val="006A1CCF"/>
    <w:rsid w:val="006A23AF"/>
    <w:rsid w:val="006A257A"/>
    <w:rsid w:val="006A2654"/>
    <w:rsid w:val="006A29DF"/>
    <w:rsid w:val="006A2F28"/>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8E5"/>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7F2"/>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BEB"/>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63C"/>
    <w:rsid w:val="00872709"/>
    <w:rsid w:val="00872816"/>
    <w:rsid w:val="008731AC"/>
    <w:rsid w:val="0087352E"/>
    <w:rsid w:val="00873928"/>
    <w:rsid w:val="00873DDE"/>
    <w:rsid w:val="00873F18"/>
    <w:rsid w:val="008743A0"/>
    <w:rsid w:val="00874476"/>
    <w:rsid w:val="00874A47"/>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5DE9"/>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785"/>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3FAE"/>
    <w:rsid w:val="00914135"/>
    <w:rsid w:val="009147B8"/>
    <w:rsid w:val="00914D50"/>
    <w:rsid w:val="009155F5"/>
    <w:rsid w:val="00915791"/>
    <w:rsid w:val="00915E75"/>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5C9"/>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426"/>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6F51"/>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0DE"/>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3E78"/>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F16"/>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6AA4"/>
    <w:rsid w:val="00B07001"/>
    <w:rsid w:val="00B07D86"/>
    <w:rsid w:val="00B10215"/>
    <w:rsid w:val="00B10852"/>
    <w:rsid w:val="00B10B6B"/>
    <w:rsid w:val="00B10E45"/>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3D1B"/>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88A"/>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677E"/>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2FF9"/>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6FD"/>
    <w:rsid w:val="00C15C92"/>
    <w:rsid w:val="00C15FCD"/>
    <w:rsid w:val="00C1684F"/>
    <w:rsid w:val="00C169F8"/>
    <w:rsid w:val="00C16B24"/>
    <w:rsid w:val="00C16DBA"/>
    <w:rsid w:val="00C16F24"/>
    <w:rsid w:val="00C174C3"/>
    <w:rsid w:val="00C174D3"/>
    <w:rsid w:val="00C17AC6"/>
    <w:rsid w:val="00C17B9A"/>
    <w:rsid w:val="00C20390"/>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47E98"/>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86C58"/>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3D3"/>
    <w:rsid w:val="00CA35C5"/>
    <w:rsid w:val="00CA3CEE"/>
    <w:rsid w:val="00CA441D"/>
    <w:rsid w:val="00CA4AF3"/>
    <w:rsid w:val="00CA5A55"/>
    <w:rsid w:val="00CA60D3"/>
    <w:rsid w:val="00CA61AF"/>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090C"/>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1FE"/>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288"/>
    <w:rsid w:val="00D1072D"/>
    <w:rsid w:val="00D107E6"/>
    <w:rsid w:val="00D10FFA"/>
    <w:rsid w:val="00D11286"/>
    <w:rsid w:val="00D119D5"/>
    <w:rsid w:val="00D12347"/>
    <w:rsid w:val="00D12A85"/>
    <w:rsid w:val="00D12FDA"/>
    <w:rsid w:val="00D13814"/>
    <w:rsid w:val="00D139B7"/>
    <w:rsid w:val="00D13BFB"/>
    <w:rsid w:val="00D13E6E"/>
    <w:rsid w:val="00D141F9"/>
    <w:rsid w:val="00D151E7"/>
    <w:rsid w:val="00D16089"/>
    <w:rsid w:val="00D16858"/>
    <w:rsid w:val="00D171B7"/>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3F0D"/>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4DD1"/>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B7ECA"/>
    <w:rsid w:val="00DC152A"/>
    <w:rsid w:val="00DC16ED"/>
    <w:rsid w:val="00DC1991"/>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27D6E"/>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57BD9"/>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5E64"/>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3E53"/>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4449"/>
    <w:rsid w:val="00EE5B62"/>
    <w:rsid w:val="00EE5ED4"/>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160"/>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677"/>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6E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677"/>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01967-4587-45A7-89CA-9F59D2B9E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6200</Words>
  <Characters>35344</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41462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2023-11-24T08:15:00Z</cp:lastPrinted>
  <dcterms:created xsi:type="dcterms:W3CDTF">2023-11-29T12:24:00Z</dcterms:created>
  <dcterms:modified xsi:type="dcterms:W3CDTF">2023-11-29T12:24:00Z</dcterms:modified>
</cp:coreProperties>
</file>